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30" w:rsidRPr="00C11E0D" w:rsidRDefault="00054430" w:rsidP="0005443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54430" w:rsidRPr="00C11E0D" w:rsidRDefault="00054430" w:rsidP="0005443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B5" w:rsidRPr="00C11E0D" w:rsidRDefault="00AD08B5" w:rsidP="00C11E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МКОУ Синявская СОШ</w:t>
      </w:r>
    </w:p>
    <w:p w:rsidR="00AD08B5" w:rsidRPr="00C11E0D" w:rsidRDefault="00AD08B5" w:rsidP="00AD08B5">
      <w:pPr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Согласована:                                                                       Утверждена:                     </w:t>
      </w:r>
    </w:p>
    <w:p w:rsidR="00AD08B5" w:rsidRPr="00C11E0D" w:rsidRDefault="00AD08B5" w:rsidP="00C11E0D">
      <w:pPr>
        <w:tabs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Заместитель                                                                        Приказ по школе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директора     по    УВР                                                       №___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_____/В.А.Мальцева/                                                        от «_»___2012г.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Директор школы: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______________</w:t>
      </w:r>
    </w:p>
    <w:p w:rsidR="00AD08B5" w:rsidRPr="00C11E0D" w:rsidRDefault="00AD08B5" w:rsidP="00C11E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/Л.А.Гаврилина/</w:t>
      </w:r>
    </w:p>
    <w:p w:rsidR="00AD08B5" w:rsidRPr="00C11E0D" w:rsidRDefault="00AD08B5" w:rsidP="00C11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8B5" w:rsidRDefault="00AD08B5" w:rsidP="00C11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C11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C11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1E0D" w:rsidRPr="00C11E0D" w:rsidRDefault="00C11E0D" w:rsidP="00C11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по информатике</w:t>
      </w: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для 5-7  классов</w:t>
      </w: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(</w:t>
      </w:r>
      <w:r w:rsidRPr="00C11E0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11E0D">
        <w:rPr>
          <w:rFonts w:ascii="Times New Roman" w:hAnsi="Times New Roman" w:cs="Times New Roman"/>
          <w:b/>
          <w:sz w:val="24"/>
          <w:szCs w:val="24"/>
        </w:rPr>
        <w:t xml:space="preserve"> ступень)</w:t>
      </w: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8B5" w:rsidRPr="00C11E0D" w:rsidRDefault="00AD08B5" w:rsidP="00C11E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C11E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Разработчик  программы: Панова А.А.</w:t>
      </w:r>
    </w:p>
    <w:p w:rsidR="00AD08B5" w:rsidRPr="00C11E0D" w:rsidRDefault="00AD08B5" w:rsidP="00C11E0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8B5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1E0D" w:rsidRPr="00C11E0D" w:rsidRDefault="00C11E0D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C11E0D">
        <w:rPr>
          <w:rFonts w:ascii="Times New Roman" w:hAnsi="Times New Roman" w:cs="Times New Roman"/>
          <w:sz w:val="24"/>
          <w:szCs w:val="24"/>
        </w:rPr>
        <w:t xml:space="preserve"> на заседании МО</w:t>
      </w: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Протокол №__ от «__»_______2012г.</w:t>
      </w: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</w:t>
      </w:r>
      <w:r w:rsidR="00C11E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C11E0D">
        <w:rPr>
          <w:rFonts w:ascii="Times New Roman" w:hAnsi="Times New Roman" w:cs="Times New Roman"/>
          <w:sz w:val="24"/>
          <w:szCs w:val="24"/>
        </w:rPr>
        <w:t xml:space="preserve">     с.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Синявка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-  2012</w:t>
      </w:r>
    </w:p>
    <w:p w:rsidR="00AD08B5" w:rsidRPr="00C11E0D" w:rsidRDefault="00AD08B5" w:rsidP="00AD08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AD08B5" w:rsidP="00054430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C11E0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                                      </w:t>
      </w:r>
      <w:r w:rsidR="00054430" w:rsidRPr="00C11E0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  </w:t>
      </w:r>
      <w:r w:rsidR="00054430" w:rsidRPr="00C11E0D">
        <w:rPr>
          <w:rFonts w:ascii="Times New Roman" w:hAnsi="Times New Roman" w:cs="Times New Roman"/>
          <w:color w:val="auto"/>
          <w:sz w:val="24"/>
          <w:szCs w:val="24"/>
        </w:rPr>
        <w:t>Общая характеристика учебного предмета</w:t>
      </w:r>
    </w:p>
    <w:p w:rsidR="00C11E0D" w:rsidRDefault="00C11E0D" w:rsidP="00C11E0D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054430" w:rsidRPr="00C11E0D">
        <w:rPr>
          <w:rFonts w:ascii="Times New Roman" w:eastAsia="Times New Roman" w:hAnsi="Times New Roman" w:cs="Times New Roman"/>
          <w:sz w:val="24"/>
          <w:szCs w:val="24"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054430" w:rsidRPr="00C11E0D" w:rsidRDefault="00C11E0D" w:rsidP="00C11E0D">
      <w:pPr>
        <w:spacing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054430" w:rsidRPr="00C11E0D">
        <w:rPr>
          <w:rFonts w:ascii="Times New Roman" w:hAnsi="Times New Roman" w:cs="Times New Roman"/>
          <w:b/>
          <w:sz w:val="24"/>
          <w:szCs w:val="24"/>
        </w:rPr>
        <w:t>Место курса «Информатика и ИКТ</w:t>
      </w:r>
      <w:r w:rsidRPr="00C11E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430" w:rsidRPr="00C11E0D">
        <w:rPr>
          <w:rFonts w:ascii="Times New Roman" w:hAnsi="Times New Roman" w:cs="Times New Roman"/>
          <w:b/>
          <w:sz w:val="24"/>
          <w:szCs w:val="24"/>
        </w:rPr>
        <w:t>в Федеральном базисном учебном плане</w:t>
      </w:r>
    </w:p>
    <w:p w:rsidR="00054430" w:rsidRPr="00C11E0D" w:rsidRDefault="00054430" w:rsidP="00054430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>Согласно Федеральному базисному учебному плану для общеобразовательных учреждений Российской Федерации, изучение предмета «Информатика и ИКТ» предполагается в 8 – 11 классах, но за счет регионального компонента и компонента образовательного учреждения его изучение рекомендуется как в начальной школе, так и в 5 – 7 классах.</w:t>
      </w:r>
    </w:p>
    <w:p w:rsidR="00054430" w:rsidRPr="00C11E0D" w:rsidRDefault="00054430" w:rsidP="00054430">
      <w:pPr>
        <w:spacing w:line="24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Предусматривается, что непрерывный курс информатики должен состоять из трех концентров: пропедевтического, базового и профильного. </w:t>
      </w:r>
    </w:p>
    <w:p w:rsidR="00054430" w:rsidRPr="00C11E0D" w:rsidRDefault="00054430" w:rsidP="00054430">
      <w:pPr>
        <w:spacing w:line="24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C11E0D">
        <w:rPr>
          <w:rFonts w:ascii="Times New Roman" w:eastAsia="Times New Roman" w:hAnsi="Times New Roman" w:cs="Times New Roman"/>
          <w:sz w:val="24"/>
          <w:szCs w:val="24"/>
          <w:u w:val="single"/>
        </w:rPr>
        <w:t>пропедевтического курса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информатики возможно как в начальной школе, так и в основной школе (5 – 7 классы), как это предусмотрено в программе вводного курса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Л.Л.Босовой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54430" w:rsidRPr="00C11E0D" w:rsidRDefault="00054430" w:rsidP="00054430">
      <w:pPr>
        <w:spacing w:line="24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C11E0D">
        <w:rPr>
          <w:rFonts w:ascii="Times New Roman" w:eastAsia="Times New Roman" w:hAnsi="Times New Roman" w:cs="Times New Roman"/>
          <w:sz w:val="24"/>
          <w:szCs w:val="24"/>
          <w:u w:val="single"/>
        </w:rPr>
        <w:t>базового курса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информатики рекомендуется проводить на второй ступени общего образования.  В Федеральном базисном учебном плане предусматривается выделение 105 учебных часов на изучение курса «Информатика и ИКТ» в основной школе. </w:t>
      </w:r>
    </w:p>
    <w:p w:rsidR="00054430" w:rsidRPr="00C11E0D" w:rsidRDefault="00054430" w:rsidP="00054430">
      <w:pPr>
        <w:spacing w:line="24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На третьей ступени общего образования, т.е. в старшей школе (10 – 11 классы), предусмотрено изучение </w:t>
      </w:r>
      <w:r w:rsidRPr="00C11E0D">
        <w:rPr>
          <w:rFonts w:ascii="Times New Roman" w:eastAsia="Times New Roman" w:hAnsi="Times New Roman" w:cs="Times New Roman"/>
          <w:sz w:val="24"/>
          <w:szCs w:val="24"/>
          <w:u w:val="single"/>
        </w:rPr>
        <w:t>профильных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C11E0D">
        <w:rPr>
          <w:rFonts w:ascii="Times New Roman" w:eastAsia="Times New Roman" w:hAnsi="Times New Roman" w:cs="Times New Roman"/>
          <w:sz w:val="24"/>
          <w:szCs w:val="24"/>
          <w:u w:val="single"/>
        </w:rPr>
        <w:t>элективных курсов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информатики. </w:t>
      </w:r>
    </w:p>
    <w:p w:rsidR="00054430" w:rsidRPr="00C11E0D" w:rsidRDefault="00054430" w:rsidP="00054430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24"/>
          <w:szCs w:val="24"/>
          <w:u w:val="double"/>
        </w:rPr>
      </w:pPr>
      <w:r w:rsidRPr="00C11E0D">
        <w:rPr>
          <w:rFonts w:ascii="Times New Roman" w:hAnsi="Times New Roman" w:cs="Times New Roman"/>
          <w:i/>
          <w:color w:val="auto"/>
          <w:sz w:val="24"/>
          <w:szCs w:val="24"/>
          <w:u w:val="double"/>
        </w:rPr>
        <w:t xml:space="preserve">Преподавание пропедевтического курса «Информатика и ИКТ» в основной школе </w:t>
      </w:r>
    </w:p>
    <w:p w:rsidR="00054430" w:rsidRPr="00C11E0D" w:rsidRDefault="00054430" w:rsidP="00054430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24"/>
          <w:szCs w:val="24"/>
          <w:u w:val="double"/>
        </w:rPr>
      </w:pPr>
      <w:r w:rsidRPr="00C11E0D">
        <w:rPr>
          <w:rFonts w:ascii="Times New Roman" w:hAnsi="Times New Roman" w:cs="Times New Roman"/>
          <w:i/>
          <w:color w:val="auto"/>
          <w:sz w:val="24"/>
          <w:szCs w:val="24"/>
          <w:u w:val="double"/>
        </w:rPr>
        <w:t>(5 – 7 классы)</w:t>
      </w:r>
    </w:p>
    <w:p w:rsidR="00054430" w:rsidRPr="00C11E0D" w:rsidRDefault="00054430" w:rsidP="00054430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11E0D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       </w:t>
      </w:r>
      <w:r w:rsidRPr="00C11E0D">
        <w:rPr>
          <w:rFonts w:ascii="Times New Roman" w:eastAsia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054430" w:rsidRPr="00C11E0D" w:rsidRDefault="00054430" w:rsidP="0005443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обучающимися определенной суммы знаний, но и на развитие его личности, познавательных и созидательных способностей.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ИКТ, так как именно в рамках этого предмета созданы условия для формирования видов деятельности, имеющих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общедисциплинарный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характер. К этим видам деятельности относятся: моделирование; сбор, хранение, преобразование и передача информации; управление.</w:t>
      </w: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структурой школьного образования  вообще (начальная, основная и профильная школы), сегодня (преимущественно за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>счет</w:t>
      </w:r>
      <w:r w:rsidRPr="00C1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>регионально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го и школьного компонентов) выстраивается многоуровневая структура предмета «Информатика и ИКТ», который рассматривается как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>систематический</w:t>
      </w:r>
      <w:r w:rsidRPr="00C1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 xml:space="preserve">курс, 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>непрерывно развивающий знания школьников в области информатики и информационно-коммуникационных технологий.</w:t>
      </w: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изучение предмета «Информатика и ИКТ» в основной школе предполагается в 8 – 9, но за счет регионального компонента и компонента образовательного учреждения его изучение на пропедевтическом уровне рекомендуется как в начальной школе, так и в 5 – 7 классах.</w:t>
      </w:r>
    </w:p>
    <w:p w:rsidR="00054430" w:rsidRPr="00C11E0D" w:rsidRDefault="00054430" w:rsidP="00054430">
      <w:pPr>
        <w:pStyle w:val="1"/>
        <w:keepNext w:val="0"/>
        <w:widowControl w:val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         Рабочая программа по информатике и ИКТ составлена на основе </w:t>
      </w:r>
      <w:r w:rsidRPr="00C11E0D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авторской программы  </w:t>
      </w:r>
      <w:proofErr w:type="spellStart"/>
      <w:r w:rsidRPr="00C11E0D">
        <w:rPr>
          <w:rFonts w:ascii="Times New Roman" w:hAnsi="Times New Roman" w:cs="Times New Roman"/>
          <w:b w:val="0"/>
          <w:color w:val="auto"/>
          <w:sz w:val="24"/>
          <w:szCs w:val="24"/>
        </w:rPr>
        <w:t>Босовой</w:t>
      </w:r>
      <w:proofErr w:type="spellEnd"/>
      <w:r w:rsidRPr="00C11E0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Л.Л. «Программа курса информатики и ИКТ для 5-7 классов средней общеобразовательной школы»,  изданной в сборнике «Информатика. Программы для общеобразовательных учреждений 2-11 классы / Составитель М.Н. Бородин.  – М.: БИНОМ. Лаборатория знаний, 2010».</w:t>
      </w:r>
    </w:p>
    <w:p w:rsidR="00054430" w:rsidRPr="00C11E0D" w:rsidRDefault="00054430" w:rsidP="00C11E0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Цели программы: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понятий, таких как «объект», «система», «модель», «алгоритм» и др.;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054430" w:rsidRPr="00C11E0D" w:rsidRDefault="00054430" w:rsidP="0005443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программы: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054430" w:rsidRPr="00C11E0D" w:rsidRDefault="00054430" w:rsidP="0005443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C11E0D" w:rsidRPr="00C11E0D" w:rsidRDefault="00054430" w:rsidP="00C11E0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054430" w:rsidRPr="00C11E0D" w:rsidRDefault="00054430" w:rsidP="00C11E0D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Преподавание курса ориентировано на использование учебного и программно-методического комплекса, в который входят: </w:t>
      </w:r>
    </w:p>
    <w:p w:rsidR="00054430" w:rsidRPr="00C11E0D" w:rsidRDefault="00054430" w:rsidP="00054430">
      <w:pPr>
        <w:numPr>
          <w:ilvl w:val="0"/>
          <w:numId w:val="25"/>
        </w:numPr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учебник и рабочая тетрадь для учащихся;  </w:t>
      </w:r>
    </w:p>
    <w:p w:rsidR="00054430" w:rsidRPr="00C11E0D" w:rsidRDefault="00054430" w:rsidP="00054430">
      <w:pPr>
        <w:numPr>
          <w:ilvl w:val="0"/>
          <w:numId w:val="25"/>
        </w:numPr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054430" w:rsidRPr="00C11E0D" w:rsidRDefault="00054430" w:rsidP="00054430">
      <w:pPr>
        <w:numPr>
          <w:ilvl w:val="0"/>
          <w:numId w:val="25"/>
        </w:numPr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комплект цифровых образовательных ресурсов;</w:t>
      </w:r>
    </w:p>
    <w:p w:rsidR="00C11E0D" w:rsidRDefault="00054430" w:rsidP="00C11E0D">
      <w:pPr>
        <w:numPr>
          <w:ilvl w:val="0"/>
          <w:numId w:val="25"/>
        </w:numPr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сборник занимательных задач, в котором  собраны, систематизированы по типам и ранжированы по уровню сложности задачи по информатике, а также из смежных с информатикой теоретических областей, которые могут быть предложены для решения учащимся в 5 классе, даны ответы, указания и решения.</w:t>
      </w:r>
    </w:p>
    <w:p w:rsidR="00054430" w:rsidRPr="00C11E0D" w:rsidRDefault="00054430" w:rsidP="00C11E0D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Программа рассчитана</w:t>
      </w:r>
      <w:r w:rsidRPr="00C11E0D">
        <w:rPr>
          <w:rFonts w:ascii="Times New Roman" w:hAnsi="Times New Roman" w:cs="Times New Roman"/>
          <w:sz w:val="24"/>
          <w:szCs w:val="24"/>
        </w:rPr>
        <w:t xml:space="preserve"> на 102 часа в год (по 35 часов в год в 5, 6 и 7 классах). Программой предусмотрено проведение:</w:t>
      </w:r>
    </w:p>
    <w:p w:rsidR="00054430" w:rsidRPr="00C11E0D" w:rsidRDefault="00054430" w:rsidP="00054430">
      <w:pPr>
        <w:pStyle w:val="1"/>
        <w:keepNext w:val="0"/>
        <w:keepLines w:val="0"/>
        <w:widowControl w:val="0"/>
        <w:numPr>
          <w:ilvl w:val="0"/>
          <w:numId w:val="26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b w:val="0"/>
          <w:color w:val="auto"/>
          <w:sz w:val="24"/>
          <w:szCs w:val="24"/>
        </w:rPr>
        <w:t>практических работ – 15 (5 класс), 21 (6 класс), 12 (7 класс);</w:t>
      </w:r>
    </w:p>
    <w:p w:rsidR="00054430" w:rsidRPr="00C11E0D" w:rsidRDefault="00054430" w:rsidP="0005443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контрольных работ – 5 (5 класс), 7 (6 класс), 5 (7 класс).</w:t>
      </w:r>
    </w:p>
    <w:p w:rsidR="00054430" w:rsidRPr="00C11E0D" w:rsidRDefault="00054430" w:rsidP="0005443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Цели и задачи</w:t>
      </w:r>
    </w:p>
    <w:p w:rsidR="00054430" w:rsidRDefault="00054430" w:rsidP="000544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Пропедевтический этап обучения информатике и ИКТ в 5 – 7 классах является наиболее благоприятным этапом для формирования инструментальных личностных ресурсов, благодаря чему он может стать ключевым плацдармом всего школьного образования для формирования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результатов – освоенных обучающимися на базе одного, нескольких или всех учебных предметов способов деятельности, применимых как в рамках образовательного процесса, так и в реальных жизненных ситуациях.</w:t>
      </w:r>
      <w:proofErr w:type="gramEnd"/>
    </w:p>
    <w:p w:rsidR="00807FAA" w:rsidRPr="00C11E0D" w:rsidRDefault="00807FAA" w:rsidP="000544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Изучение </w:t>
      </w:r>
      <w:r w:rsidRPr="00C1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информатики и ИКТ в 5 – 7  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классах направлено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на достижение следующих целей:</w:t>
      </w:r>
    </w:p>
    <w:p w:rsidR="00054430" w:rsidRPr="00C11E0D" w:rsidRDefault="00054430" w:rsidP="00054430">
      <w:pPr>
        <w:widowControl w:val="0"/>
        <w:numPr>
          <w:ilvl w:val="0"/>
          <w:numId w:val="16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054430" w:rsidRPr="00C11E0D" w:rsidRDefault="00054430" w:rsidP="00054430">
      <w:pPr>
        <w:widowControl w:val="0"/>
        <w:numPr>
          <w:ilvl w:val="0"/>
          <w:numId w:val="16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пропедевтическое изучение содержания основного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>курса школьной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информатики, обеспечивающее целенаправленное формирование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понятий;</w:t>
      </w:r>
    </w:p>
    <w:p w:rsidR="00054430" w:rsidRPr="00C11E0D" w:rsidRDefault="00054430" w:rsidP="00054430">
      <w:pPr>
        <w:widowControl w:val="0"/>
        <w:numPr>
          <w:ilvl w:val="0"/>
          <w:numId w:val="16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воспитание ответственного и избирательного отношения к информации; развитие познавательных, интеллектуальных и творческих способностей </w:t>
      </w:r>
      <w:r w:rsidRPr="00C11E0D">
        <w:rPr>
          <w:rFonts w:ascii="Times New Roman" w:eastAsia="Times New Roman" w:hAnsi="Times New Roman" w:cs="Times New Roman"/>
          <w:bCs/>
          <w:sz w:val="24"/>
          <w:szCs w:val="24"/>
        </w:rPr>
        <w:t>учащихся.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Для достижения комплекса поставленных целей в процессе изучения информатики и ИКТ</w:t>
      </w:r>
      <w:r w:rsidRPr="00C11E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5 классе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необходимо решить следующие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54430" w:rsidRPr="00C11E0D" w:rsidRDefault="00054430" w:rsidP="00054430">
      <w:pPr>
        <w:widowControl w:val="0"/>
        <w:numPr>
          <w:ilvl w:val="0"/>
          <w:numId w:val="21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054430" w:rsidRPr="00C11E0D" w:rsidRDefault="00054430" w:rsidP="00054430">
      <w:pPr>
        <w:widowControl w:val="0"/>
        <w:numPr>
          <w:ilvl w:val="0"/>
          <w:numId w:val="21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</w:t>
      </w:r>
    </w:p>
    <w:p w:rsidR="00054430" w:rsidRPr="00C11E0D" w:rsidRDefault="00054430" w:rsidP="00054430">
      <w:pPr>
        <w:widowControl w:val="0"/>
        <w:numPr>
          <w:ilvl w:val="0"/>
          <w:numId w:val="21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организовать компьютерный практикум, ориентированный на: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054430" w:rsidRPr="00C11E0D" w:rsidRDefault="00054430" w:rsidP="00054430">
      <w:pPr>
        <w:widowControl w:val="0"/>
        <w:numPr>
          <w:ilvl w:val="0"/>
          <w:numId w:val="21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создать условия для овладения основами продуктивного взаимодействия и сотрудничества со сверстниками и взрослыми: умение правильно, четко и однозначно формулировать мысль в понятной собеседнику форме; умением выступать перед аудиторией, представляя ей результаты своей работы с помощью средств ИКТ;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</w:rPr>
        <w:t>в 6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классе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необходимо решить следующие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включить в учебный процесс содержание, направленное на формирование у учащихся основных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умений информационно-логического характера, таких как анализ объектов и ситуаций; синтез как составление целого из частей и самостоятельное достраивание недостающих компонентов; выбор оснований и критериев для сравнения,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сериации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>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т.д.;</w:t>
      </w:r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создать условия для овладения основными универсальными умениями информационного характера, такими как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показать роль средств информационных и коммуникационных технологий в информационной деятельности человека;</w:t>
      </w:r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расширить спектр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создать условия для овладения способами и методами освоения новых инструментальных средств, формирования умений и навыков самостоятельной работы; воспитывать стремление использовать полученные знания в процессе обучения другим предметам и в жизни;</w:t>
      </w:r>
      <w:proofErr w:type="gramEnd"/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организовать деятельность,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</w:t>
      </w:r>
    </w:p>
    <w:p w:rsidR="00054430" w:rsidRPr="00C11E0D" w:rsidRDefault="00054430" w:rsidP="00054430">
      <w:pPr>
        <w:widowControl w:val="0"/>
        <w:numPr>
          <w:ilvl w:val="0"/>
          <w:numId w:val="22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создать условия для развития умений продуктивного взаимодействия и сотрудничества со сверстниками и взрослыми: умение правильно, четко и однозначно формулировать мысль в понятной собеседнику форме; умением выступать перед аудиторией, представляя ей результаты своей работы с помощью средств ИКТ;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</w:rPr>
        <w:t>в 7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классе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необходимо решить следующие </w:t>
      </w:r>
      <w:r w:rsidRPr="00C11E0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задачи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для осознанного использования учащимися при изучении школьных дисциплин таких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общепредметных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понятий, как «объект», «система», «модель», «алгоритм», «исполнитель» и др.;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учащихся умения организации собственной учебной деятельности, включающие: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как постановку уче6ной задачи на основе соотнесения того, что уже известно, и того, что требуется установить; планирование как определение последовательности промежуточных целей с учетом конечного результата, разбиение задачи на подзадачи, разработку последовательности и структуры действий, необходимых для достижения цели при помощи фиксированного набора средств;</w:t>
      </w:r>
      <w:proofErr w:type="gram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прогнозирование как предвосхищение результата; контроль как интерпретацию полученного результата, его соотнесение с имеющимися данными с целью установления соответствия или несоответствия; коррекцию как внесение необходимых дополнений и изменений в план действий в случае обнаружения ошибки; оценку – осознание учащимся того,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касколько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качественно им решена учебно-познавательная задача;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учащихся умения и навыки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</w:t>
      </w: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proofErr w:type="gramEnd"/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сформировать у учащихся основные универсальные умения информационного характера, такие как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сформировать у учащихся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информации; овладения способами и методами освоения новых инструментальных средств;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сформировать у учащихся умения и навыки самостоятельной работы, первичные умения и навыки исследовательской деятельности, принятия решений и управления объектами с помощью составленных для них алгоритмов;</w:t>
      </w:r>
    </w:p>
    <w:p w:rsidR="00054430" w:rsidRPr="00C11E0D" w:rsidRDefault="00054430" w:rsidP="000544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сформировать у учащихся умения и навыки продуктивного взаимодействия и сотрудничества со сверстниками и взрослыми: умение правильно, четко и однозначно формулировать мысль в понятной собеседнику форме; умение работы в группе; умение выступать перед аудиторией, представляя ей результаты своей работы с помощью средств ИКТ.</w:t>
      </w:r>
    </w:p>
    <w:p w:rsidR="00054430" w:rsidRPr="00C11E0D" w:rsidRDefault="00054430" w:rsidP="00054430">
      <w:pPr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 информатики и информационных и коммуникационных технологий для 5-7 классов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школ в соответствии с существующей структурой школьного курса информатики представлено следующими укрупненными модулями.</w:t>
      </w:r>
    </w:p>
    <w:p w:rsidR="00054430" w:rsidRPr="00C11E0D" w:rsidRDefault="00054430" w:rsidP="00054430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1.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Модуль «Теоретическая информатика»</w:t>
      </w:r>
    </w:p>
    <w:p w:rsidR="00054430" w:rsidRPr="00C11E0D" w:rsidRDefault="00054430" w:rsidP="00054430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Основные понятия: информация, информативность, объект, система, информационный объект, информационный процесс, кодирование информации, язык, двоичная система счисления, бит, байт, алгоритм, исполнитель, система команд исполнителя, блок-схема, модель.</w:t>
      </w:r>
      <w:proofErr w:type="gramEnd"/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i/>
          <w:sz w:val="24"/>
          <w:szCs w:val="24"/>
        </w:rPr>
        <w:t>Темы для изучения: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Информатика и информация.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Многообразие форм представления информации.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Действия с информацией: поиск информации, сбор информации, обработка информации, хранение информации, передача информации.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Кодирование информации.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Метод координат как универсальный способ кодирования графической информации с помощью чисел.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Системы счисления.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Двоичное кодирование текстовой и графической информации.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Единицы измерения информации.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Элементы формальной логики: понятие, суждение, умозаключение. Необходимые и достаточные условия.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Объекты и их имена, признаки объектов, отношения объектов, классификация объектов.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Системы объектов, структура системы.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Модели объектов и их назначение.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Информационные модели: словесные модели, математические модели, табличные модели, графики и диаграммы, схемы, графы, деревья.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Понятие алгоритма, примеры алгоритмов.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Исполнители алгоритмов, система команд исполнителя.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Способы записи алгоритмов.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Базовые алгоритмические конструкции.</w:t>
      </w:r>
    </w:p>
    <w:p w:rsidR="00054430" w:rsidRPr="00C11E0D" w:rsidRDefault="00054430" w:rsidP="00054430">
      <w:pPr>
        <w:widowControl w:val="0"/>
        <w:numPr>
          <w:ilvl w:val="1"/>
          <w:numId w:val="17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Алгоритм – модель деятельности исполнителя алгоритмов.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11E0D">
        <w:rPr>
          <w:rFonts w:ascii="Times New Roman" w:hAnsi="Times New Roman" w:cs="Times New Roman"/>
          <w:b/>
          <w:sz w:val="24"/>
          <w:szCs w:val="24"/>
        </w:rPr>
        <w:t>2.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Модуль «Средства информатизации»</w:t>
      </w:r>
    </w:p>
    <w:p w:rsidR="00054430" w:rsidRPr="00C11E0D" w:rsidRDefault="00054430" w:rsidP="00054430">
      <w:pPr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Основные понятия: компьютер, процессор, оперативная память, внешняя память, носители информации, устройства ввода информации, устройства вывода информации, файл, меню, окно, операционная система, интерфейс.</w:t>
      </w:r>
      <w:proofErr w:type="gramEnd"/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i/>
          <w:sz w:val="24"/>
          <w:szCs w:val="24"/>
        </w:rPr>
        <w:t>Темы для изучения: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Аппаратное обеспечение компьютера.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Виды памяти в компьютере.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Информационные носители.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Файл, основные операции с файлами.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 компьютера.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Назначение и основные объекты операционной системы.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Персональный компьютер как система.</w:t>
      </w:r>
    </w:p>
    <w:p w:rsidR="00054430" w:rsidRPr="00C11E0D" w:rsidRDefault="00054430" w:rsidP="00054430">
      <w:pPr>
        <w:widowControl w:val="0"/>
        <w:numPr>
          <w:ilvl w:val="1"/>
          <w:numId w:val="18"/>
        </w:numPr>
        <w:tabs>
          <w:tab w:val="clear" w:pos="1647"/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Техника безопасности и санитарно-гигиенические нормы при работе на компьютере.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3.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Модуль «Информационные технологии»</w:t>
      </w:r>
    </w:p>
    <w:p w:rsidR="00054430" w:rsidRPr="00C11E0D" w:rsidRDefault="00054430" w:rsidP="0005443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Основные понятия: текстовый редактор, графический редактор, калькулятор, электронные таблицы,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документ.</w:t>
      </w:r>
    </w:p>
    <w:p w:rsidR="00054430" w:rsidRPr="00C11E0D" w:rsidRDefault="00054430" w:rsidP="0005443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i/>
          <w:sz w:val="24"/>
          <w:szCs w:val="24"/>
        </w:rPr>
        <w:t>Темы для изучения:</w:t>
      </w:r>
    </w:p>
    <w:p w:rsidR="00054430" w:rsidRPr="00C11E0D" w:rsidRDefault="00054430" w:rsidP="00054430">
      <w:pPr>
        <w:widowControl w:val="0"/>
        <w:numPr>
          <w:ilvl w:val="0"/>
          <w:numId w:val="19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Текстовый редактор: назначение и основные функции.</w:t>
      </w:r>
    </w:p>
    <w:p w:rsidR="00054430" w:rsidRPr="00C11E0D" w:rsidRDefault="00054430" w:rsidP="00054430">
      <w:pPr>
        <w:widowControl w:val="0"/>
        <w:numPr>
          <w:ilvl w:val="0"/>
          <w:numId w:val="19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Графический редактор: назначение и основные функции.</w:t>
      </w:r>
    </w:p>
    <w:p w:rsidR="00054430" w:rsidRPr="00C11E0D" w:rsidRDefault="00054430" w:rsidP="00054430">
      <w:pPr>
        <w:widowControl w:val="0"/>
        <w:numPr>
          <w:ilvl w:val="0"/>
          <w:numId w:val="19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Калькулятор и его возможности.</w:t>
      </w:r>
    </w:p>
    <w:p w:rsidR="00054430" w:rsidRPr="00C11E0D" w:rsidRDefault="00054430" w:rsidP="00054430">
      <w:pPr>
        <w:widowControl w:val="0"/>
        <w:numPr>
          <w:ilvl w:val="0"/>
          <w:numId w:val="19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Электронные таблицы: назначение и основные функции.</w:t>
      </w:r>
    </w:p>
    <w:p w:rsidR="00054430" w:rsidRPr="00C11E0D" w:rsidRDefault="00054430" w:rsidP="00054430">
      <w:pPr>
        <w:widowControl w:val="0"/>
        <w:numPr>
          <w:ilvl w:val="0"/>
          <w:numId w:val="19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технологии.</w:t>
      </w:r>
    </w:p>
    <w:p w:rsidR="00054430" w:rsidRPr="00C11E0D" w:rsidRDefault="00054430" w:rsidP="00054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11E0D">
        <w:rPr>
          <w:rFonts w:ascii="Times New Roman" w:hAnsi="Times New Roman" w:cs="Times New Roman"/>
          <w:b/>
          <w:sz w:val="24"/>
          <w:szCs w:val="24"/>
        </w:rPr>
        <w:t>4.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Модуль «Социальная информатика»</w:t>
      </w:r>
    </w:p>
    <w:p w:rsidR="00054430" w:rsidRPr="00C11E0D" w:rsidRDefault="00054430" w:rsidP="00054430">
      <w:pPr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Основные понятия: информационная деятельность человека, информационная этика.</w:t>
      </w:r>
    </w:p>
    <w:p w:rsidR="00054430" w:rsidRPr="00C11E0D" w:rsidRDefault="00054430" w:rsidP="00054430">
      <w:pPr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i/>
          <w:sz w:val="24"/>
          <w:szCs w:val="24"/>
        </w:rPr>
        <w:t>Темы для изучения:</w:t>
      </w:r>
    </w:p>
    <w:p w:rsidR="00054430" w:rsidRPr="00C11E0D" w:rsidRDefault="00054430" w:rsidP="00054430">
      <w:pPr>
        <w:widowControl w:val="0"/>
        <w:numPr>
          <w:ilvl w:val="0"/>
          <w:numId w:val="20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Предыстория информатики.</w:t>
      </w:r>
    </w:p>
    <w:p w:rsidR="00054430" w:rsidRPr="00C11E0D" w:rsidRDefault="00054430" w:rsidP="00054430">
      <w:pPr>
        <w:widowControl w:val="0"/>
        <w:numPr>
          <w:ilvl w:val="0"/>
          <w:numId w:val="20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Основные этапы развития вычислительной техники.</w:t>
      </w:r>
    </w:p>
    <w:p w:rsidR="00054430" w:rsidRPr="00C11E0D" w:rsidRDefault="00054430" w:rsidP="00054430">
      <w:pPr>
        <w:widowControl w:val="0"/>
        <w:numPr>
          <w:ilvl w:val="0"/>
          <w:numId w:val="20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Роль информации в жизни общества.</w:t>
      </w:r>
    </w:p>
    <w:p w:rsidR="00054430" w:rsidRPr="00C11E0D" w:rsidRDefault="00054430" w:rsidP="00054430">
      <w:pPr>
        <w:widowControl w:val="0"/>
        <w:numPr>
          <w:ilvl w:val="0"/>
          <w:numId w:val="20"/>
        </w:numPr>
        <w:tabs>
          <w:tab w:val="clear" w:pos="1287"/>
          <w:tab w:val="num" w:pos="900"/>
        </w:tabs>
        <w:autoSpaceDE w:val="0"/>
        <w:autoSpaceDN w:val="0"/>
        <w:adjustRightInd w:val="0"/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Информационная этика.</w:t>
      </w:r>
    </w:p>
    <w:p w:rsidR="00C11E0D" w:rsidRDefault="00C11E0D" w:rsidP="00054430">
      <w:pPr>
        <w:pStyle w:val="3"/>
        <w:keepLines w:val="0"/>
        <w:numPr>
          <w:ilvl w:val="2"/>
          <w:numId w:val="0"/>
        </w:numPr>
        <w:tabs>
          <w:tab w:val="num" w:pos="720"/>
        </w:tabs>
        <w:suppressAutoHyphens/>
        <w:spacing w:before="240" w:after="6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 xml:space="preserve">                                                      </w:t>
      </w:r>
    </w:p>
    <w:p w:rsidR="00C11E0D" w:rsidRDefault="00C11E0D" w:rsidP="00054430">
      <w:pPr>
        <w:pStyle w:val="3"/>
        <w:keepLines w:val="0"/>
        <w:numPr>
          <w:ilvl w:val="2"/>
          <w:numId w:val="0"/>
        </w:numPr>
        <w:tabs>
          <w:tab w:val="num" w:pos="720"/>
        </w:tabs>
        <w:suppressAutoHyphens/>
        <w:spacing w:before="240" w:after="6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054430" w:rsidRPr="00C11E0D" w:rsidRDefault="00C11E0D" w:rsidP="00054430">
      <w:pPr>
        <w:pStyle w:val="3"/>
        <w:keepLines w:val="0"/>
        <w:numPr>
          <w:ilvl w:val="2"/>
          <w:numId w:val="0"/>
        </w:numPr>
        <w:tabs>
          <w:tab w:val="num" w:pos="720"/>
        </w:tabs>
        <w:suppressAutoHyphens/>
        <w:spacing w:before="240"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</w:t>
      </w:r>
      <w:r w:rsidRPr="00C11E0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054430" w:rsidRPr="00C11E0D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</w:t>
      </w:r>
      <w:r w:rsidR="00054430" w:rsidRPr="00C11E0D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054430" w:rsidRPr="00C11E0D" w:rsidRDefault="00054430" w:rsidP="00FD3E33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sz w:val="24"/>
          <w:szCs w:val="24"/>
        </w:rPr>
        <w:t xml:space="preserve">Рабочая программа по информатике для 5 класса составлена на основе Федерального компонента государственного стандарта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 №1089), примерной программы  основного общего образования по информатике с учётом  авторской программы по информатике \ Л.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 М.: БИНОМ 2009г.</w:t>
      </w:r>
      <w:proofErr w:type="gramEnd"/>
    </w:p>
    <w:p w:rsidR="00054430" w:rsidRPr="00C11E0D" w:rsidRDefault="00054430" w:rsidP="00FD3E3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 учебно-методического комплекса:  </w:t>
      </w:r>
    </w:p>
    <w:p w:rsidR="00054430" w:rsidRPr="00C11E0D" w:rsidRDefault="00054430" w:rsidP="00FD3E33">
      <w:pPr>
        <w:numPr>
          <w:ilvl w:val="0"/>
          <w:numId w:val="29"/>
        </w:numPr>
        <w:tabs>
          <w:tab w:val="left" w:pos="993"/>
          <w:tab w:val="left" w:pos="1134"/>
        </w:tabs>
        <w:suppressAutoHyphens/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 xml:space="preserve">Учебник по информатике </w:t>
      </w:r>
      <w:r w:rsidRPr="00C11E0D">
        <w:rPr>
          <w:rFonts w:ascii="Times New Roman" w:hAnsi="Times New Roman" w:cs="Times New Roman"/>
          <w:sz w:val="24"/>
          <w:szCs w:val="24"/>
        </w:rPr>
        <w:t xml:space="preserve">для 5 класса, автора  Л.Л.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 «Информатика и ИКТ»  М.:</w:t>
      </w:r>
      <w:r w:rsidR="00FD3E33"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054430" w:rsidRPr="00C11E0D" w:rsidRDefault="00054430" w:rsidP="00FD3E33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b/>
          <w:sz w:val="24"/>
          <w:szCs w:val="24"/>
        </w:rPr>
        <w:t>Дополнительная</w:t>
      </w:r>
      <w:proofErr w:type="gramEnd"/>
      <w:r w:rsidRPr="00C11E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1E0D">
        <w:rPr>
          <w:rFonts w:ascii="Times New Roman" w:hAnsi="Times New Roman" w:cs="Times New Roman"/>
          <w:b/>
          <w:sz w:val="24"/>
          <w:szCs w:val="24"/>
        </w:rPr>
        <w:t>литнература</w:t>
      </w:r>
      <w:proofErr w:type="spellEnd"/>
      <w:r w:rsidRPr="00C11E0D">
        <w:rPr>
          <w:rFonts w:ascii="Times New Roman" w:hAnsi="Times New Roman" w:cs="Times New Roman"/>
          <w:b/>
          <w:sz w:val="24"/>
          <w:szCs w:val="24"/>
        </w:rPr>
        <w:t xml:space="preserve"> для учителя:</w:t>
      </w:r>
      <w:r w:rsidRPr="00C11E0D">
        <w:rPr>
          <w:rFonts w:ascii="Times New Roman" w:hAnsi="Times New Roman" w:cs="Times New Roman"/>
          <w:sz w:val="24"/>
          <w:szCs w:val="24"/>
        </w:rPr>
        <w:t xml:space="preserve">  Методическое пособие. Информатика 5-6 класс / Л.Л.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2006</w:t>
      </w:r>
    </w:p>
    <w:p w:rsidR="00054430" w:rsidRPr="00C11E0D" w:rsidRDefault="00054430" w:rsidP="00FD3E33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Программа рассчитана на 35 часов (</w:t>
      </w:r>
      <w:r w:rsidRPr="00C11E0D">
        <w:rPr>
          <w:rFonts w:ascii="Times New Roman" w:hAnsi="Times New Roman" w:cs="Times New Roman"/>
          <w:spacing w:val="-7"/>
          <w:sz w:val="24"/>
          <w:szCs w:val="24"/>
        </w:rPr>
        <w:t>1 час в неделю).</w:t>
      </w:r>
    </w:p>
    <w:p w:rsidR="00054430" w:rsidRPr="00C11E0D" w:rsidRDefault="00054430" w:rsidP="00FD3E33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1E0D">
        <w:rPr>
          <w:rFonts w:ascii="Times New Roman" w:hAnsi="Times New Roman" w:cs="Times New Roman"/>
          <w:sz w:val="24"/>
          <w:szCs w:val="24"/>
        </w:rPr>
        <w:t>Программой предусмотрено проведение:</w:t>
      </w:r>
    </w:p>
    <w:p w:rsidR="00054430" w:rsidRPr="00C11E0D" w:rsidRDefault="00054430" w:rsidP="00FD3E33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контрольных работ – 4</w:t>
      </w:r>
    </w:p>
    <w:p w:rsidR="00054430" w:rsidRPr="00C11E0D" w:rsidRDefault="00054430" w:rsidP="00FD3E33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практических работ – </w:t>
      </w:r>
      <w:r w:rsidRPr="00C11E0D">
        <w:rPr>
          <w:rFonts w:ascii="Times New Roman" w:hAnsi="Times New Roman" w:cs="Times New Roman"/>
          <w:b/>
          <w:sz w:val="24"/>
          <w:szCs w:val="24"/>
        </w:rPr>
        <w:t>15</w:t>
      </w:r>
      <w:r w:rsidRPr="00C11E0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54430" w:rsidRPr="00C11E0D" w:rsidRDefault="00054430" w:rsidP="00FD3E33">
      <w:pPr>
        <w:pStyle w:val="a3"/>
        <w:spacing w:line="360" w:lineRule="auto"/>
        <w:rPr>
          <w:sz w:val="24"/>
          <w:szCs w:val="24"/>
        </w:rPr>
      </w:pPr>
      <w:r w:rsidRPr="00C11E0D">
        <w:rPr>
          <w:sz w:val="24"/>
          <w:szCs w:val="24"/>
        </w:rPr>
        <w:t>Изучение информатики в 5 классе пропедевтического курса направлено на достижение следующих целей:</w:t>
      </w:r>
    </w:p>
    <w:p w:rsidR="00054430" w:rsidRPr="00C11E0D" w:rsidRDefault="00054430" w:rsidP="00FD3E33">
      <w:pPr>
        <w:numPr>
          <w:ilvl w:val="0"/>
          <w:numId w:val="30"/>
        </w:numPr>
        <w:suppressAutoHyphens/>
        <w:spacing w:before="60" w:after="0" w:line="360" w:lineRule="auto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C11E0D">
        <w:rPr>
          <w:rFonts w:ascii="Times New Roman" w:hAnsi="Times New Roman" w:cs="Times New Roman"/>
          <w:bCs/>
          <w:sz w:val="24"/>
          <w:szCs w:val="24"/>
        </w:rPr>
        <w:t xml:space="preserve">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</w:t>
      </w:r>
      <w:r w:rsidRPr="00C11E0D">
        <w:rPr>
          <w:rFonts w:ascii="Times New Roman" w:hAnsi="Times New Roman" w:cs="Times New Roman"/>
          <w:sz w:val="24"/>
          <w:szCs w:val="24"/>
        </w:rPr>
        <w:t>;</w:t>
      </w:r>
    </w:p>
    <w:p w:rsidR="00054430" w:rsidRPr="00C11E0D" w:rsidRDefault="00054430" w:rsidP="00FD3E33">
      <w:pPr>
        <w:numPr>
          <w:ilvl w:val="0"/>
          <w:numId w:val="30"/>
        </w:numPr>
        <w:suppressAutoHyphens/>
        <w:spacing w:before="60" w:after="0" w:line="360" w:lineRule="auto"/>
        <w:ind w:left="0" w:right="214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E0D">
        <w:rPr>
          <w:rFonts w:ascii="Times New Roman" w:hAnsi="Times New Roman" w:cs="Times New Roman"/>
          <w:b/>
          <w:bCs/>
          <w:sz w:val="24"/>
          <w:szCs w:val="24"/>
        </w:rPr>
        <w:t xml:space="preserve">пропедевтика </w:t>
      </w:r>
      <w:r w:rsidRPr="00C11E0D">
        <w:rPr>
          <w:rFonts w:ascii="Times New Roman" w:hAnsi="Times New Roman" w:cs="Times New Roman"/>
          <w:bCs/>
          <w:sz w:val="24"/>
          <w:szCs w:val="24"/>
        </w:rPr>
        <w:t>понятий базового курса школьной информатики;</w:t>
      </w:r>
    </w:p>
    <w:p w:rsidR="00054430" w:rsidRPr="00C11E0D" w:rsidRDefault="00054430" w:rsidP="00FD3E33">
      <w:pPr>
        <w:numPr>
          <w:ilvl w:val="0"/>
          <w:numId w:val="30"/>
        </w:numPr>
        <w:suppressAutoHyphens/>
        <w:spacing w:before="60" w:after="0" w:line="360" w:lineRule="auto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C11E0D">
        <w:rPr>
          <w:rFonts w:ascii="Times New Roman" w:hAnsi="Times New Roman" w:cs="Times New Roman"/>
          <w:sz w:val="24"/>
          <w:szCs w:val="24"/>
        </w:rPr>
        <w:t>алгоритмического мышления</w:t>
      </w:r>
      <w:r w:rsidRPr="00C11E0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11E0D">
        <w:rPr>
          <w:rFonts w:ascii="Times New Roman" w:hAnsi="Times New Roman" w:cs="Times New Roman"/>
          <w:sz w:val="24"/>
          <w:szCs w:val="24"/>
        </w:rPr>
        <w:t>творческих и познавательных способностей учащихся;</w:t>
      </w:r>
    </w:p>
    <w:p w:rsidR="00054430" w:rsidRPr="00C11E0D" w:rsidRDefault="00054430" w:rsidP="00FD3E33">
      <w:pPr>
        <w:numPr>
          <w:ilvl w:val="0"/>
          <w:numId w:val="30"/>
        </w:numPr>
        <w:suppressAutoHyphens/>
        <w:spacing w:before="60" w:after="0" w:line="360" w:lineRule="auto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11E0D">
        <w:rPr>
          <w:rFonts w:ascii="Times New Roman" w:hAnsi="Times New Roman" w:cs="Times New Roman"/>
          <w:sz w:val="24"/>
          <w:szCs w:val="24"/>
        </w:rPr>
        <w:t xml:space="preserve">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054430" w:rsidRPr="00C11E0D" w:rsidRDefault="00054430" w:rsidP="00FD3E3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приобретение опыта</w:t>
      </w:r>
      <w:r w:rsidRPr="00C11E0D">
        <w:rPr>
          <w:rFonts w:ascii="Times New Roman" w:hAnsi="Times New Roman" w:cs="Times New Roman"/>
          <w:sz w:val="24"/>
          <w:szCs w:val="24"/>
        </w:rPr>
        <w:t xml:space="preserve">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054430" w:rsidRDefault="00054430" w:rsidP="00FD3E33">
      <w:pPr>
        <w:pStyle w:val="a6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проводится в соответствии с Уставом образовательного учреждения в форме рейтинговых контрольных работ.</w:t>
      </w:r>
    </w:p>
    <w:p w:rsidR="00054430" w:rsidRPr="00C11E0D" w:rsidRDefault="00054430" w:rsidP="00FD3E33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Программой предусмотрено проведение непродолжительных проверочных работ (10-15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других предметных областей. Часть практической работы (прежде всего,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 или проектную деятельность; работа разбита на части и осуществляется в течение нескольких недель.</w:t>
      </w:r>
    </w:p>
    <w:p w:rsidR="00054430" w:rsidRPr="00C11E0D" w:rsidRDefault="00054430" w:rsidP="00054430">
      <w:pPr>
        <w:pStyle w:val="3"/>
        <w:keepLines w:val="0"/>
        <w:pageBreakBefore/>
        <w:numPr>
          <w:ilvl w:val="2"/>
          <w:numId w:val="0"/>
        </w:numPr>
        <w:tabs>
          <w:tab w:val="num" w:pos="720"/>
        </w:tabs>
        <w:suppressAutoHyphens/>
        <w:spacing w:before="240" w:after="6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                               Требования к подготовке школьников  в области информатики и ИКТ</w:t>
      </w:r>
    </w:p>
    <w:p w:rsidR="00054430" w:rsidRPr="00C11E0D" w:rsidRDefault="00054430" w:rsidP="0005443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54430" w:rsidRPr="00C11E0D" w:rsidRDefault="00054430" w:rsidP="0005443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E0D">
        <w:rPr>
          <w:rFonts w:ascii="Times New Roman" w:hAnsi="Times New Roman" w:cs="Times New Roman"/>
          <w:i/>
          <w:iCs/>
          <w:sz w:val="24"/>
          <w:szCs w:val="24"/>
        </w:rPr>
        <w:t>Учащиеся должны: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понимать и правильно применять на бытовом уровне понятия «информация», «информационный объект»;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приводить примеры информационных носителей;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иметь представление о способах кодирования информации;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кодировать и декодировать простейшее сообщение;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определять устройства компьютера, моделирующие основные компоненты информационных функций человека;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различать программное и аппаратное обеспечение компьютера;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запускать программы из меню Пуск;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изменять размеры и перемещать окна, реагировать на диалоговые окна;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вводить информацию в компьютер с помощью клавиатуры и мыши;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уметь применять текстовый редактор для набора, редактирования и форматирования простейших текстов; 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применять простейший графический редактор для создания и редактирования рисунков;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выполнять вычисления с помощью приложения Калькулятор;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054430" w:rsidRPr="00C11E0D" w:rsidRDefault="00054430" w:rsidP="00054430">
      <w:pPr>
        <w:pageBreakBefore/>
        <w:shd w:val="clear" w:color="auto" w:fill="FFFFFF"/>
        <w:spacing w:line="360" w:lineRule="auto"/>
        <w:ind w:left="1276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план.</w:t>
      </w:r>
    </w:p>
    <w:p w:rsidR="00054430" w:rsidRPr="00C11E0D" w:rsidRDefault="00054430" w:rsidP="000544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0" w:type="auto"/>
        <w:tblInd w:w="-1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3"/>
        <w:gridCol w:w="5358"/>
        <w:gridCol w:w="964"/>
        <w:gridCol w:w="964"/>
        <w:gridCol w:w="964"/>
        <w:gridCol w:w="1255"/>
      </w:tblGrid>
      <w:tr w:rsidR="00054430" w:rsidRPr="00C11E0D" w:rsidTr="00807FAA">
        <w:trPr>
          <w:trHeight w:hRule="exact" w:val="85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23" w:lineRule="exact"/>
              <w:ind w:left="72" w:right="-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урока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Практи-кум</w:t>
            </w:r>
            <w:proofErr w:type="spellEnd"/>
            <w:proofErr w:type="gramEnd"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  <w:p w:rsidR="00054430" w:rsidRPr="00C11E0D" w:rsidRDefault="00054430" w:rsidP="00B81752">
            <w:pPr>
              <w:shd w:val="clear" w:color="auto" w:fill="FFFFFF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ЗУН</w:t>
            </w:r>
          </w:p>
        </w:tc>
      </w:tr>
      <w:tr w:rsidR="00054430" w:rsidRPr="00C11E0D" w:rsidTr="00807FAA">
        <w:trPr>
          <w:trHeight w:hRule="exact" w:val="600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- Компьютер – Информатика  (1ч.)</w:t>
            </w:r>
          </w:p>
        </w:tc>
      </w:tr>
      <w:tr w:rsidR="00054430" w:rsidRPr="00C11E0D" w:rsidTr="00807FAA">
        <w:trPr>
          <w:trHeight w:hRule="exact" w:val="109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Информация - Компьютер - Информатика. Техника безопасности и орга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softHyphen/>
              <w:t>низация рабочего места. Клавиатурный тренажер в режиме ввода слов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8" w:lineRule="exact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8" w:lineRule="exact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662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 для начинающих (8 ч).</w:t>
            </w:r>
          </w:p>
        </w:tc>
      </w:tr>
      <w:tr w:rsidR="00054430" w:rsidRPr="00C11E0D" w:rsidTr="00807FAA">
        <w:trPr>
          <w:trHeight w:hRule="exact" w:val="104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Как устроен компьютер. Клавиатурный тренажер в режиме ввода слов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FAA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Ввод информации в память компьютера. Клавиатура. Группы клавиш.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1. Знакомство с клавиатурой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12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Основная позиция пальцев на клавиатуре.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Клавиатурный тренажер (Упражнения 1-8)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71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0EF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Программы и файлы. Клавиатурный тренаж</w:t>
            </w:r>
            <w:r w:rsidR="004220EF">
              <w:rPr>
                <w:rFonts w:ascii="Times New Roman" w:hAnsi="Times New Roman" w:cs="Times New Roman"/>
                <w:sz w:val="24"/>
                <w:szCs w:val="24"/>
              </w:rPr>
              <w:t>ёр</w:t>
            </w:r>
          </w:p>
          <w:p w:rsidR="004220EF" w:rsidRDefault="004220E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220EF" w:rsidRDefault="004220E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0EF" w:rsidRDefault="004220E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0EF" w:rsidRPr="00C11E0D" w:rsidRDefault="004220E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1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FAA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Рабочий стол. Управление мышью. </w:t>
            </w:r>
          </w:p>
          <w:p w:rsidR="00054430" w:rsidRPr="00807FAA" w:rsidRDefault="004220EF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7FAA">
              <w:rPr>
                <w:rFonts w:ascii="Times New Roman" w:hAnsi="Times New Roman" w:cs="Times New Roman"/>
                <w:i/>
                <w:color w:val="000000"/>
                <w:spacing w:val="-9"/>
                <w:sz w:val="24"/>
                <w:szCs w:val="24"/>
              </w:rPr>
              <w:t xml:space="preserve">Практическая работа </w:t>
            </w:r>
            <w:r w:rsidRPr="00807FAA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№ 2 «Освоение мыши»</w:t>
            </w:r>
          </w:p>
          <w:p w:rsidR="004220EF" w:rsidRDefault="004220E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0EF" w:rsidRPr="00C11E0D" w:rsidRDefault="004220E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№2. Освоение мыши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98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400B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Главное меню. Запуск программ.</w:t>
            </w:r>
            <w:r w:rsidR="00422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4220EF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3. Запуск про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грамм.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16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компьютером с помощью меню.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4. Управление компьютером с помощью меню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85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«Компьютер для начинающих»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807FAA">
        <w:trPr>
          <w:trHeight w:hRule="exact" w:val="359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вокруг нас (14 ч).</w:t>
            </w:r>
          </w:p>
        </w:tc>
      </w:tr>
      <w:tr w:rsidR="00054430" w:rsidRPr="00C11E0D" w:rsidTr="00807FAA">
        <w:trPr>
          <w:trHeight w:hRule="exact" w:val="104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информацией. Хранение информации. Логическая игра (трени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softHyphen/>
              <w:t>ровка памяти)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13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Носители информации.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Клавиатурный тренажер в режиме ввода слов.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29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Передача информации.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Клавиатурный тренажер в режиме ввода предло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жений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98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3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 Метод координат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3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Текст как форма представления информации. Логическая игра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99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Табличная форма представления информации. Игра «Морской бой»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93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теме «Информационные процессы»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71400B">
        <w:trPr>
          <w:trHeight w:hRule="exact" w:val="161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400B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Наглядные формы представления информации</w:t>
            </w: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информации. </w:t>
            </w:r>
          </w:p>
          <w:p w:rsidR="00054430" w:rsidRPr="004220EF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№5. Выполнение вычислений с помощью приложения Калькулятор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12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7FAA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текстовой  информации. </w:t>
            </w:r>
          </w:p>
          <w:p w:rsidR="00054430" w:rsidRPr="00807FAA" w:rsidRDefault="004220E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70B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Практическая работа </w:t>
            </w:r>
            <w:r w:rsidRPr="0036570B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№ 6. «Ввод текста»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30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Работа с фрагментами.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№7. Редактирование текста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42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 Поиск информации.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№8. Редактирование текста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8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Изменение формы представления информации. Систематизация инфор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9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400B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- изменение формы представления информации. </w:t>
            </w:r>
          </w:p>
          <w:p w:rsidR="00054430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№9. Форматирование текста</w:t>
            </w:r>
          </w:p>
          <w:p w:rsidR="0071400B" w:rsidRDefault="0071400B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400B" w:rsidRDefault="0071400B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400B" w:rsidRPr="00C11E0D" w:rsidRDefault="0071400B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309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технологии (12 ч).</w:t>
            </w:r>
          </w:p>
        </w:tc>
      </w:tr>
      <w:tr w:rsidR="00054430" w:rsidRPr="00C11E0D" w:rsidTr="00807FAA">
        <w:trPr>
          <w:trHeight w:hRule="exact" w:val="153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№10. Знакомство с инструментами рисования графи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ческого редактора(1-4)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58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графического редактора.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№10. Знаком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ство с инструментами рисования графического редактора(5-7)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2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«Графический редактор»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807FAA">
        <w:trPr>
          <w:trHeight w:hRule="exact" w:val="11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Обработка графической информации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№11. Раскраска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807FAA">
        <w:trPr>
          <w:trHeight w:hRule="exact" w:val="129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текстовой и графической информации.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№12. Создание комбинированных документов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95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Преобразование информации по заданным правилам.</w:t>
            </w:r>
          </w:p>
          <w:p w:rsidR="00054430" w:rsidRPr="0071400B" w:rsidRDefault="00054430" w:rsidP="00B81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№13. Выполнение вычислений с помощью приложения</w:t>
            </w:r>
            <w:r w:rsidR="007140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1400B" w:rsidRPr="0071400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71400B">
              <w:rPr>
                <w:rFonts w:ascii="Times New Roman" w:hAnsi="Times New Roman" w:cs="Times New Roman"/>
                <w:i/>
                <w:sz w:val="24"/>
                <w:szCs w:val="24"/>
              </w:rPr>
              <w:t>Калькулятор</w:t>
            </w:r>
            <w:r w:rsidR="0071400B" w:rsidRPr="0071400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28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информации путем рассуждений.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Логическая игра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3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Разработка плана действий и его запись. Логическая игра «Черный ящик»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3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Разработка плана действий и его запись. Логическая игра «Переправа»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13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по теме «Информационные технологии»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71400B">
        <w:trPr>
          <w:trHeight w:hRule="exact" w:val="140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Создание движущихся изображений.</w:t>
            </w: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№14. Создаем анимацию на заданную тему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hRule="exact" w:val="171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движущихся изображений.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№15. Создаем анимацию на свободную тему 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(завершение)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54430" w:rsidRPr="00C11E0D" w:rsidRDefault="00054430" w:rsidP="00054430">
      <w:pPr>
        <w:pageBreakBefore/>
        <w:shd w:val="clear" w:color="auto" w:fill="FFFFF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Содержание курса информатики и ИКТ для 5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31"/>
      </w:tblGrid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1.1. Информация- Компьютер- Информатика.(1 ч.)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Изучение структуры учебника «Информатика 5 класс». Понятие «Информация» на бытовом уровне. Виды информации. Формы представления информации.  Информатика как наука. Компьютер – универсальное средство для работы с информацией.</w:t>
            </w:r>
          </w:p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учеников с учебником.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Знакомство с компьютерным классом. Техника безопасности, правила поведения и организация рабочего места в компьютерном классе.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какой смы</w:t>
            </w:r>
            <w:proofErr w:type="gramStart"/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сл  вкл</w:t>
            </w:r>
            <w:proofErr w:type="gramEnd"/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адывается в понятие информации;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правила поведения, ТБ и организации рабочего места в компьютерном классе;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работать с учебником.</w:t>
            </w:r>
          </w:p>
          <w:p w:rsidR="00054430" w:rsidRPr="00C11E0D" w:rsidRDefault="00054430" w:rsidP="00B81752">
            <w:pPr>
              <w:pStyle w:val="a6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понимать и правильно применять на бытовом уровне понятия «информация», «информационный объект».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правила поведения и ТБ  в компьютерном классе, </w:t>
            </w:r>
          </w:p>
          <w:p w:rsidR="00054430" w:rsidRPr="00C11E0D" w:rsidRDefault="00054430" w:rsidP="00B81752">
            <w:pPr>
              <w:pStyle w:val="a5"/>
              <w:spacing w:before="0" w:after="0" w:line="360" w:lineRule="auto"/>
              <w:jc w:val="both"/>
            </w:pPr>
            <w:r w:rsidRPr="00C11E0D">
              <w:t>уметь организовать рабочее место в компьютерном классе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1.2. Компьютер для начинающих  (8 часов)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компьютера. Ввод информации в память компьютера. Клавиатура. Группы клавиш. Основная позиция пальцев на клавиатуре. Программы и файлы. Рабочий стол. Управление компьютером с помощью мыши. Главное меню. Запуск программ. Управление компьютером с помощью меню.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67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Знакомство с клавиатурой.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Освоение мыши.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Запуск программ. Основные элементы окна программы.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Управление компьютером с помощью меню.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ЗУН: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 «Компьютер для начинающих»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основные устройства компьютера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типы устройств компьютера: устройства ввода, обработки, хранения и вывода информации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программного обеспечения, </w:t>
            </w: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операционной системы, прикладных программ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понятия графического интерфейса: рабочий стол, значок, ярлык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группы клавиш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принципы десятипальцевого набора текста.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программами и устройствами  компьютера с помощью мыши;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освоить основные действия с мышью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запускать и закрывать программы через главное меню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перемещать объекты, оперировать с окнами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выполнять основные управляющие операции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набирать слова и фрагменты текста, используя клавиатуру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определять тип файлов по пиктограмме и расширению.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определять устройства компьютера, моделирующие основные компоненты информационных функций человека;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различать программное и аппаратное обеспечение компьютера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запускать программы из меню «Пуск»;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уметь изменять размеры и перемещать окна, реагировать на диалоговые окна;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вводить информацию в компьютер с помощью клавиатуры и мыши;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уметь применять текстовый редактор для набора, редактирования и форматирования простейших текстов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430" w:rsidRPr="00C11E0D" w:rsidRDefault="00054430" w:rsidP="00B81752">
            <w:pPr>
              <w:pStyle w:val="a5"/>
              <w:spacing w:before="0" w:after="0" w:line="360" w:lineRule="auto"/>
              <w:jc w:val="both"/>
            </w:pP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Тема 1.3. </w:t>
            </w:r>
            <w:r w:rsidRPr="00C11E0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Информация вокруг нас (14 часов)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shd w:val="clear" w:color="auto" w:fill="FFFFFF"/>
              <w:ind w:left="7" w:right="36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информацией. Хранение информации. Носители информации. Носи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тели информации. Передача информации. Кодирование информации. Формы представления информации. Метод координат. Текст как форма представления информации. Табличная форма представления информации. Наглядные формы представления информации. </w:t>
            </w:r>
          </w:p>
          <w:p w:rsidR="00054430" w:rsidRPr="00C11E0D" w:rsidRDefault="00054430" w:rsidP="00B81752">
            <w:pPr>
              <w:shd w:val="clear" w:color="auto" w:fill="FFFFFF"/>
              <w:ind w:left="691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ind w:left="698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Клавиатурный тренажер.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Логические компьютерные игры, поддерживающие изучаемый материал.</w:t>
            </w:r>
          </w:p>
          <w:p w:rsidR="00054430" w:rsidRPr="00C11E0D" w:rsidRDefault="00054430" w:rsidP="00B81752">
            <w:pPr>
              <w:shd w:val="clear" w:color="auto" w:fill="FFFFFF"/>
              <w:ind w:left="698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Выполнение вычислений с помощью приложения Калькулятор.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 Ввод текста 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№7 Редактирование текста 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№8 Работа с фрагментами текста 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№9 Форматирование текста </w:t>
            </w:r>
          </w:p>
          <w:p w:rsidR="00054430" w:rsidRPr="00C11E0D" w:rsidRDefault="00054430" w:rsidP="00B81752">
            <w:pPr>
              <w:shd w:val="clear" w:color="auto" w:fill="FFFFFF"/>
              <w:ind w:left="6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 ЗУН: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 «Информационные процессы»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действия оперирования с информацией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виды носителей информации;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схему передачи информации;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элементы текста (слово, предложение, абзац, раздел, глава).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сохранять информацию в виде файла или папки на различные носители информации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набирать слова и фрагменты текста, используя клавиатуру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определять элементы текста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информационный носитель и форму представления информации;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кодировать или декодировать информацию, используя таблицу кодов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на координатной плоскости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 в табличном виде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представлять  информацию в виде графиков, диаграммы, схемы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иметь представления о способах кодирования информации;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уметь кодировать и декодировать информацию;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различать виды информации по способам её восприятия человеком, по формам представления на материальных носителях;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приводить различные жизненные примеры передачи, хранения и обработки информации в деятельности человека, в живой и неживой природе, обществе и технике;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приводить примеры информационных носителей;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представлять информацию в различных видах.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shd w:val="clear" w:color="auto" w:fill="FFFFFF"/>
              <w:tabs>
                <w:tab w:val="left" w:pos="360"/>
              </w:tabs>
              <w:spacing w:before="100" w:beforeAutospacing="1" w:after="100" w:afterAutospacing="1"/>
              <w:ind w:left="670" w:hanging="6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 xml:space="preserve">Тема 1.4. </w:t>
            </w: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 (12 ч)</w:t>
            </w:r>
          </w:p>
        </w:tc>
      </w:tr>
      <w:tr w:rsidR="00054430" w:rsidRPr="00C11E0D" w:rsidTr="00B81752">
        <w:tc>
          <w:tcPr>
            <w:tcW w:w="10031" w:type="dxa"/>
          </w:tcPr>
          <w:p w:rsidR="00054430" w:rsidRPr="00C11E0D" w:rsidRDefault="00054430" w:rsidP="00B81752">
            <w:pPr>
              <w:pStyle w:val="a6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shd w:val="clear" w:color="auto" w:fill="FFFFFF"/>
              <w:ind w:left="22" w:righ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информации. Обработка текстовой информации. Редактирование текста. Работа с фрагментами. Редактирование текста. Поиск информации. Изменение формы представления информации. Компьютерная графика. Инструменты графического редактора. Обработка текстовой и графической информации. Преобразование информации по заданным правилам. Преобразование информации путем рассуждений. Разработка плана действий и его запись. Создание движущихся изображений.</w:t>
            </w:r>
          </w:p>
          <w:p w:rsidR="00054430" w:rsidRPr="00C11E0D" w:rsidRDefault="00054430" w:rsidP="00B81752">
            <w:pPr>
              <w:shd w:val="clear" w:color="auto" w:fill="FFFFFF"/>
              <w:ind w:left="698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ind w:lef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10. Знакомство с инструментами рисования графического редактора.</w:t>
            </w:r>
          </w:p>
          <w:p w:rsidR="00054430" w:rsidRPr="00C11E0D" w:rsidRDefault="00054430" w:rsidP="00B81752">
            <w:pPr>
              <w:shd w:val="clear" w:color="auto" w:fill="FFFFFF"/>
              <w:ind w:left="713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Раскраска.</w:t>
            </w:r>
          </w:p>
          <w:p w:rsidR="00054430" w:rsidRPr="00C11E0D" w:rsidRDefault="00054430" w:rsidP="00B81752">
            <w:pPr>
              <w:shd w:val="clear" w:color="auto" w:fill="FFFFFF"/>
              <w:ind w:left="713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№12. Создание комбинированных документов.</w:t>
            </w:r>
          </w:p>
          <w:p w:rsidR="00054430" w:rsidRPr="00C11E0D" w:rsidRDefault="00054430" w:rsidP="00B81752">
            <w:pPr>
              <w:shd w:val="clear" w:color="auto" w:fill="FFFFFF"/>
              <w:ind w:left="713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№13. Работа с фрагментами.</w:t>
            </w:r>
          </w:p>
          <w:p w:rsidR="00054430" w:rsidRPr="00C11E0D" w:rsidRDefault="00054430" w:rsidP="00B81752">
            <w:pPr>
              <w:shd w:val="clear" w:color="auto" w:fill="FFFFFF"/>
              <w:ind w:left="713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№14. Создаем анимацию на заданную тему </w:t>
            </w:r>
          </w:p>
          <w:p w:rsidR="00054430" w:rsidRPr="00C11E0D" w:rsidRDefault="00054430" w:rsidP="00B81752">
            <w:pPr>
              <w:shd w:val="clear" w:color="auto" w:fill="FFFFFF"/>
              <w:ind w:left="713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№15 . Создаем анимацию на свободную тему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965"/>
              </w:tabs>
              <w:spacing w:line="238" w:lineRule="exact"/>
              <w:ind w:left="727"/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</w:p>
          <w:p w:rsidR="00054430" w:rsidRPr="00C11E0D" w:rsidRDefault="00054430" w:rsidP="00B81752">
            <w:pPr>
              <w:shd w:val="clear" w:color="auto" w:fill="FFFFFF"/>
              <w:tabs>
                <w:tab w:val="left" w:pos="965"/>
              </w:tabs>
              <w:spacing w:line="238" w:lineRule="exact"/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Контроль ЗУН: </w:t>
            </w:r>
            <w:r w:rsidRPr="00C11E0D">
              <w:rPr>
                <w:rFonts w:ascii="Times New Roman" w:hAnsi="Times New Roman" w:cs="Times New Roman"/>
                <w:bCs/>
                <w:spacing w:val="-9"/>
                <w:sz w:val="24"/>
                <w:szCs w:val="24"/>
              </w:rPr>
              <w:t>тест по теме «Информационные технологии»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965"/>
              </w:tabs>
              <w:spacing w:line="238" w:lineRule="exact"/>
              <w:ind w:left="727"/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способы обра</w:t>
            </w:r>
            <w:r w:rsidRPr="00C11E0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ботки текстовой, чи</w:t>
            </w:r>
            <w:r w:rsidRPr="00C11E0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словой информации</w:t>
            </w:r>
            <w:r w:rsidRPr="00C11E0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операции с текстом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информации; способы систематизации информации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виды инструментов рисования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способы записи алгоритмов</w:t>
            </w:r>
          </w:p>
          <w:p w:rsidR="00054430" w:rsidRPr="00C11E0D" w:rsidRDefault="00054430" w:rsidP="00B81752">
            <w:pPr>
              <w:pStyle w:val="a6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арифметические действия с целыми и дробными числами с помощью обычного режима калькулятора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ввод тестовой информации с клавиатуры в текстовом редакторе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редактировать текст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(удаление сим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волов и фрагментов </w:t>
            </w:r>
            <w:r w:rsidRPr="00C11E0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текста, исправление ошибок, вставка, ко</w:t>
            </w:r>
            <w:r w:rsidRPr="00C11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пирование и  пере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мещение символов и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фрагментов текста)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систематизи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ровать информацию 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виде плана, схемы, 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таблицы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форматировать слово, словосо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четание, предложе</w:t>
            </w:r>
            <w:r w:rsidRPr="00C11E0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ние, абзац, весь </w:t>
            </w: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текст, используя </w:t>
            </w:r>
            <w:r w:rsidRPr="00C11E0D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формат абзаца и </w:t>
            </w:r>
            <w:r w:rsidRPr="00C11E0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шрифта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ин</w:t>
            </w: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струмент рисования в зависимости от задач по созданию графи</w:t>
            </w:r>
            <w:r w:rsidRPr="00C11E0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ческого объекта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ин</w:t>
            </w: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струмент рисования в 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зависимости от задач </w:t>
            </w: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по созданию графического объекта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создавать рисунок, используя раз</w:t>
            </w:r>
            <w:r w:rsidRPr="00C11E0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личные инструменты рисования и палитру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создавать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</w:t>
            </w: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документы, содер</w:t>
            </w: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жащие текстовую и графическую инфор</w:t>
            </w: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C11E0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мацию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структуриро</w:t>
            </w: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текстовый доку</w:t>
            </w: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мент, выделяя абзацы и разделы; со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ставлять план и 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оформлять заголовки  </w:t>
            </w:r>
            <w:r w:rsidRPr="00C11E0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разделов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выделять опе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рации в действии; со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ставлять линейные алгоритмы, определять условие для 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разветвляющегося и 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циклического алго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ритмов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right="-491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пошагово выполнять алгоритмы,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записанные в тексто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вой форме и в виде 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блок-схем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определять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условие для разветв</w:t>
            </w:r>
            <w:r w:rsidRPr="00C11E0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ляющегося и цикли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ческого алгоритмов</w:t>
            </w:r>
          </w:p>
          <w:p w:rsidR="00054430" w:rsidRPr="00C11E0D" w:rsidRDefault="00054430" w:rsidP="00054430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 презентации задать анимацию 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объектов.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вводить информацию в компьютер с помощью клавиатуры и мыши;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уметь применять текстовый редактор для набора, редактирования и форматирования простейших текстов;</w:t>
            </w:r>
          </w:p>
          <w:p w:rsidR="00054430" w:rsidRPr="00C11E0D" w:rsidRDefault="00054430" w:rsidP="00054430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уметь выполнять вычисления с помощью приложения «Калькулятор».</w:t>
            </w:r>
          </w:p>
        </w:tc>
      </w:tr>
    </w:tbl>
    <w:p w:rsidR="00054430" w:rsidRPr="00C11E0D" w:rsidRDefault="00054430" w:rsidP="00054430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EED" w:rsidRDefault="00054430" w:rsidP="00054430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1E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="003B6E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</w:p>
    <w:p w:rsidR="003B6EED" w:rsidRDefault="003B6EED" w:rsidP="00054430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EED" w:rsidRDefault="003B6EED" w:rsidP="00054430">
      <w:pPr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430" w:rsidRPr="00C11E0D" w:rsidRDefault="003B6EED" w:rsidP="00054430">
      <w:pPr>
        <w:spacing w:before="100"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                                    </w:t>
      </w:r>
      <w:r w:rsidR="00054430" w:rsidRPr="00C11E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54430" w:rsidRPr="00C11E0D">
        <w:rPr>
          <w:rFonts w:ascii="Times New Roman" w:hAnsi="Times New Roman" w:cs="Times New Roman"/>
          <w:b/>
          <w:sz w:val="24"/>
          <w:szCs w:val="24"/>
        </w:rPr>
        <w:t xml:space="preserve">Контроль уровня </w:t>
      </w:r>
      <w:proofErr w:type="spellStart"/>
      <w:r w:rsidR="00054430" w:rsidRPr="00C11E0D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="00054430" w:rsidRPr="00C11E0D">
        <w:rPr>
          <w:rFonts w:ascii="Times New Roman" w:hAnsi="Times New Roman" w:cs="Times New Roman"/>
          <w:sz w:val="24"/>
          <w:szCs w:val="24"/>
        </w:rPr>
        <w:t>.</w:t>
      </w:r>
    </w:p>
    <w:p w:rsidR="00054430" w:rsidRPr="00C11E0D" w:rsidRDefault="00054430" w:rsidP="00054430">
      <w:pPr>
        <w:tabs>
          <w:tab w:val="left" w:pos="28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C11E0D">
        <w:rPr>
          <w:rFonts w:ascii="Times New Roman" w:hAnsi="Times New Roman" w:cs="Times New Roman"/>
          <w:b/>
          <w:sz w:val="24"/>
          <w:szCs w:val="24"/>
        </w:rPr>
        <w:t xml:space="preserve"> результатами обучения</w:t>
      </w:r>
      <w:r w:rsidRPr="00C11E0D">
        <w:rPr>
          <w:rFonts w:ascii="Times New Roman" w:hAnsi="Times New Roman" w:cs="Times New Roman"/>
          <w:sz w:val="24"/>
          <w:szCs w:val="24"/>
        </w:rPr>
        <w:t xml:space="preserve"> осуществляется  через использование следующих видов: входной, текущий, тематический, итоговый. При этом используются  различные формы контроля: контрольная работа, практическая контрольная работа, самостоятельная работа, домашняя  практическая работа, тест, контрольный интерактивный тест, устный опрос, визуальная проверка, защита проекта. </w:t>
      </w:r>
    </w:p>
    <w:p w:rsidR="00054430" w:rsidRPr="00C11E0D" w:rsidRDefault="00054430" w:rsidP="000544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Уставом образовательного учреждения в форме тестов.</w:t>
      </w:r>
    </w:p>
    <w:p w:rsidR="00054430" w:rsidRPr="00C11E0D" w:rsidRDefault="003B6EED" w:rsidP="003B6E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54430" w:rsidRPr="00C11E0D">
        <w:rPr>
          <w:rFonts w:ascii="Times New Roman" w:hAnsi="Times New Roman" w:cs="Times New Roman"/>
          <w:b/>
          <w:sz w:val="24"/>
          <w:szCs w:val="24"/>
        </w:rPr>
        <w:t>Перечень контрольных работ</w:t>
      </w:r>
    </w:p>
    <w:p w:rsidR="00054430" w:rsidRPr="00C11E0D" w:rsidRDefault="00054430" w:rsidP="00054430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1019"/>
        <w:gridCol w:w="2450"/>
        <w:gridCol w:w="5584"/>
        <w:gridCol w:w="1365"/>
      </w:tblGrid>
      <w:tr w:rsidR="00054430" w:rsidRPr="00C11E0D" w:rsidTr="00B81752"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 </w:t>
            </w:r>
          </w:p>
          <w:p w:rsidR="00054430" w:rsidRPr="00C11E0D" w:rsidRDefault="00054430" w:rsidP="00B8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за учебный год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054430" w:rsidRPr="00C11E0D" w:rsidRDefault="00054430" w:rsidP="00B8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КТП</w:t>
            </w:r>
          </w:p>
        </w:tc>
      </w:tr>
      <w:tr w:rsidR="00054430" w:rsidRPr="00C11E0D" w:rsidTr="00B81752">
        <w:trPr>
          <w:trHeight w:val="311"/>
        </w:trPr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для начинающих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4430" w:rsidRPr="00C11E0D" w:rsidTr="00B81752">
        <w:trPr>
          <w:trHeight w:val="273"/>
        </w:trPr>
        <w:tc>
          <w:tcPr>
            <w:tcW w:w="1019" w:type="dxa"/>
            <w:vMerge/>
            <w:tcBorders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процессы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54430" w:rsidRPr="00C11E0D" w:rsidTr="00B81752">
        <w:trPr>
          <w:trHeight w:val="263"/>
        </w:trPr>
        <w:tc>
          <w:tcPr>
            <w:tcW w:w="1019" w:type="dxa"/>
            <w:vMerge/>
            <w:tcBorders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редактор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54430" w:rsidRPr="00C11E0D" w:rsidTr="00B81752">
        <w:trPr>
          <w:trHeight w:val="267"/>
        </w:trPr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054430" w:rsidRPr="00C11E0D" w:rsidRDefault="00054430" w:rsidP="00054430">
      <w:pPr>
        <w:pageBreakBefore/>
        <w:spacing w:before="100" w:after="100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Перечень литературы и средств обучения</w:t>
      </w:r>
    </w:p>
    <w:p w:rsidR="00054430" w:rsidRPr="00C11E0D" w:rsidRDefault="00054430" w:rsidP="00054430">
      <w:pPr>
        <w:spacing w:before="100"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учебного и программно-методического комплекса, в который входят:</w:t>
      </w:r>
    </w:p>
    <w:p w:rsidR="00054430" w:rsidRPr="00C11E0D" w:rsidRDefault="00054430" w:rsidP="00054430">
      <w:pPr>
        <w:numPr>
          <w:ilvl w:val="0"/>
          <w:numId w:val="37"/>
        </w:num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Учебник для 5 класса. Информатика и ИКТ/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</w:t>
      </w:r>
      <w:r w:rsidR="00802105">
        <w:rPr>
          <w:rFonts w:ascii="Times New Roman" w:hAnsi="Times New Roman" w:cs="Times New Roman"/>
          <w:sz w:val="24"/>
          <w:szCs w:val="24"/>
        </w:rPr>
        <w:t>: БИНОМ. Лаборатория знаний, 2012</w:t>
      </w:r>
    </w:p>
    <w:p w:rsidR="00054430" w:rsidRPr="00C11E0D" w:rsidRDefault="00054430" w:rsidP="00054430">
      <w:pPr>
        <w:numPr>
          <w:ilvl w:val="0"/>
          <w:numId w:val="37"/>
        </w:numPr>
        <w:tabs>
          <w:tab w:val="left" w:pos="993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Рабочая тетрадь для 5 класса. Информатика и ИКТ/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</w:t>
      </w:r>
      <w:r w:rsidR="00802105"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054430" w:rsidRPr="00C11E0D" w:rsidRDefault="00054430" w:rsidP="00054430">
      <w:pPr>
        <w:numPr>
          <w:ilvl w:val="0"/>
          <w:numId w:val="37"/>
        </w:numPr>
        <w:tabs>
          <w:tab w:val="clear" w:pos="1826"/>
          <w:tab w:val="left" w:pos="993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Методическое пособие информатики в 5-6 классах/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2006</w:t>
      </w:r>
    </w:p>
    <w:p w:rsidR="00054430" w:rsidRPr="00C11E0D" w:rsidRDefault="00054430" w:rsidP="00054430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  <w:sectPr w:rsidR="00054430" w:rsidRPr="00C11E0D" w:rsidSect="00B81752">
          <w:type w:val="continuous"/>
          <w:pgSz w:w="11906" w:h="16838"/>
          <w:pgMar w:top="340" w:right="340" w:bottom="340" w:left="851" w:header="709" w:footer="709" w:gutter="0"/>
          <w:cols w:space="708"/>
          <w:docGrid w:linePitch="360"/>
        </w:sectPr>
      </w:pPr>
      <w:r w:rsidRPr="00C11E0D">
        <w:rPr>
          <w:rFonts w:ascii="Times New Roman" w:hAnsi="Times New Roman" w:cs="Times New Roman"/>
          <w:color w:val="auto"/>
          <w:sz w:val="24"/>
          <w:szCs w:val="24"/>
        </w:rPr>
        <w:br w:type="page"/>
      </w:r>
      <w:r w:rsidRPr="00C11E0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</w:t>
      </w:r>
    </w:p>
    <w:p w:rsidR="00054430" w:rsidRPr="00C11E0D" w:rsidRDefault="00054430" w:rsidP="00054430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54430" w:rsidRPr="00C11E0D" w:rsidSect="00B81752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54430" w:rsidRPr="00C11E0D" w:rsidRDefault="00054430" w:rsidP="00054430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054430" w:rsidRPr="00C11E0D" w:rsidRDefault="00054430" w:rsidP="00054430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54430" w:rsidRPr="00C11E0D" w:rsidSect="00B81752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54430" w:rsidRPr="00B81752" w:rsidRDefault="00054430" w:rsidP="00B81752">
      <w:pPr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lastRenderedPageBreak/>
        <w:t>.</w:t>
      </w:r>
      <w:r w:rsidR="00B8175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81752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информатике для 6 класса составлена на основе Федерального компонента государственного стандарта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 №1089), примерной программы  основного общего образования по информатике с учётом  авторской программы по информатике \ Л.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 М.: БИНОМ 2009г.</w:t>
      </w:r>
      <w:proofErr w:type="gramEnd"/>
    </w:p>
    <w:p w:rsidR="00054430" w:rsidRPr="00C11E0D" w:rsidRDefault="00054430" w:rsidP="00054430">
      <w:pPr>
        <w:shd w:val="clear" w:color="auto" w:fill="FFFFFF"/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учебно-методического комплекса: </w:t>
      </w:r>
    </w:p>
    <w:p w:rsidR="00054430" w:rsidRPr="00C11E0D" w:rsidRDefault="00054430" w:rsidP="00054430">
      <w:pPr>
        <w:widowControl w:val="0"/>
        <w:numPr>
          <w:ilvl w:val="0"/>
          <w:numId w:val="49"/>
        </w:numPr>
        <w:shd w:val="clear" w:color="auto" w:fill="FFFFFF"/>
        <w:suppressAutoHyphens/>
        <w:autoSpaceDE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учебник 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по информатике для 6 класса  автора Л.Л.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   – «Информатика и ИКТ» М.:</w:t>
      </w:r>
      <w:r w:rsidR="00D0039E">
        <w:rPr>
          <w:rFonts w:ascii="Times New Roman" w:eastAsia="Times New Roman" w:hAnsi="Times New Roman" w:cs="Times New Roman"/>
          <w:sz w:val="24"/>
          <w:szCs w:val="24"/>
        </w:rPr>
        <w:t xml:space="preserve"> БИНОМ. Лаборатория знаний, 2012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54430" w:rsidRPr="00C11E0D" w:rsidRDefault="00054430" w:rsidP="00054430">
      <w:pPr>
        <w:numPr>
          <w:ilvl w:val="0"/>
          <w:numId w:val="49"/>
        </w:numPr>
        <w:tabs>
          <w:tab w:val="left" w:pos="993"/>
          <w:tab w:val="left" w:pos="1134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учителя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: Методическое пособие. Информатика и ИКТ. Для 5-6 класса, автора  Л.Л.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– М.: БИНОМ. Лаборатория знаний, 2006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35 часов  </w:t>
      </w:r>
      <w:r w:rsidRPr="00C11E0D">
        <w:rPr>
          <w:rFonts w:ascii="Times New Roman" w:eastAsia="Times New Roman" w:hAnsi="Times New Roman" w:cs="Times New Roman"/>
          <w:spacing w:val="-7"/>
          <w:sz w:val="24"/>
          <w:szCs w:val="24"/>
        </w:rPr>
        <w:t>(1 час в неделю).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>Программой предусмотрено проведение:</w:t>
      </w:r>
    </w:p>
    <w:p w:rsidR="00054430" w:rsidRPr="00C11E0D" w:rsidRDefault="00054430" w:rsidP="00054430">
      <w:pPr>
        <w:numPr>
          <w:ilvl w:val="0"/>
          <w:numId w:val="39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контрольных работ - 6 часов </w:t>
      </w:r>
    </w:p>
    <w:p w:rsidR="00054430" w:rsidRPr="00C11E0D" w:rsidRDefault="00054430" w:rsidP="00054430">
      <w:pPr>
        <w:numPr>
          <w:ilvl w:val="0"/>
          <w:numId w:val="39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практических работ –13 часов</w:t>
      </w:r>
    </w:p>
    <w:p w:rsidR="00054430" w:rsidRPr="00C11E0D" w:rsidRDefault="00054430" w:rsidP="00054430">
      <w:pPr>
        <w:spacing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Изучение информатики в 6 классе пропедевтического курса направлено на достижение следующих целей: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умений и способов интеллектуальной деятельности на основе методов информатики;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навыков информационно-учебной деятельности на базе средств ИКТ для решения познавательных задач и саморазвития;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усиление культурологической составляющей школьного образования;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познавательных, интеллектуальных и творческих способностей учащихся.</w:t>
      </w:r>
    </w:p>
    <w:p w:rsidR="00054430" w:rsidRPr="00C11E0D" w:rsidRDefault="00054430" w:rsidP="00054430">
      <w:pPr>
        <w:spacing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spacing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В основу курса информатики и ИКТ для  6 класса положены следующие идеи и задачи: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целостность и непрерывность, означающие, что данная ступень  является важным звеном непрерывного курса информатики и ИКТ. 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научность в сочетании с доступностью,  строгость и систематичность изложения (включение в содержание  фундаментальных положений  современной  науки  с учетом возрастных особенностей обучаемых);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практическая направленность,  обеспечивающая отбор содержания,  направленного  на формирование у школьников умений и навыков, которые в современных условиях становятся необходимыми не только на уроках информатики, но и в учебной деятельности по другим предметам, при выполнении индивидуальных и коллективных проектов, в повседневной жизни,  в дальнейшем освоении профессий, востребованных на рынке труда. При этом исходным является положение о том, что компьютер может многократно усилить возможности человека, но не заменить его;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дидактическая  спираль  как  важнейший  фактор структуризации в методике обучения информатике:  вначале  общее знакомство с понятием, предполагающее учет имеющегося опыта обучаемых;  затем его последующее развитие и обогащение, создающее предпосылки для научного обобщения в старших классах;</w:t>
      </w:r>
    </w:p>
    <w:p w:rsidR="00054430" w:rsidRPr="00C11E0D" w:rsidRDefault="00054430" w:rsidP="00054430">
      <w:pPr>
        <w:numPr>
          <w:ilvl w:val="0"/>
          <w:numId w:val="40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развивающее обучение – обучение  ориентировано не только на получение новых знаний в области информатики и информационных технологий, но и на активизацию мыслительных процессов,  формирование   и развитие у школьников обобщенных способов деятельности,  формирование навыков самостоятельной работы и т.д.</w:t>
      </w:r>
    </w:p>
    <w:p w:rsidR="00054430" w:rsidRPr="00C11E0D" w:rsidRDefault="00054430" w:rsidP="00054430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Style w:val="a6"/>
        <w:spacing w:line="24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Уставом образовательного учреждения в форме рейтинговых контрольных работ.</w:t>
      </w:r>
    </w:p>
    <w:p w:rsidR="00054430" w:rsidRPr="00C11E0D" w:rsidRDefault="00054430" w:rsidP="00054430">
      <w:pPr>
        <w:spacing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Программой предусмотрено проведение непродолжительных проверочных работ (10-15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других предметных областей. Часть практической работы (прежде всего,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 или проектную деятельность; работа разбита на части и осуществляется в течение нескольких недель.</w:t>
      </w:r>
    </w:p>
    <w:p w:rsidR="00054430" w:rsidRPr="00C11E0D" w:rsidRDefault="00054430" w:rsidP="00054430">
      <w:pPr>
        <w:spacing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подход отражает стратегию современной образовательной политики: компьютерный практикум для данного курса предполагает практические работы разного уровня сложности. Система заданий сориентирована не столько на передачу «готовых знаний», сколько на формирование активной личности, мотивированной к самообразованию. Не только практические работы, но и самостоятельная домашняя творческая работа по поиску информации, задания на поиск нестандартных способов решения, работа с терминологическим словарем в конце учебника способствуют этому. </w:t>
      </w: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Для шестых классов важным можно считать и развитие умений самостоятельно и мотивированно организовывать свою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сопоставления, оценки и классификации объектов – в плане это является основой для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целеполагания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 </w:t>
      </w:r>
    </w:p>
    <w:p w:rsidR="00054430" w:rsidRPr="00C11E0D" w:rsidRDefault="00054430" w:rsidP="00054430">
      <w:pPr>
        <w:spacing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На каждом уроке сделан акцент на организацию рабочего места ученика, а так же способах и приемах преподавания, выполняя которые можно создать условия для максимального сбережения здоровья ребенка. На уроках проводятся гимнастика для глаз, рук, динамические минуты.</w:t>
      </w:r>
    </w:p>
    <w:p w:rsidR="00054430" w:rsidRPr="00C11E0D" w:rsidRDefault="00054430" w:rsidP="00054430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Style w:val="3"/>
        <w:keepLines w:val="0"/>
        <w:pageBreakBefore/>
        <w:numPr>
          <w:ilvl w:val="2"/>
          <w:numId w:val="0"/>
        </w:numPr>
        <w:tabs>
          <w:tab w:val="num" w:pos="720"/>
        </w:tabs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                                                </w:t>
      </w:r>
      <w:r w:rsidRPr="00C11E0D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подготовке школьников  в области информатики и ИКТ</w:t>
      </w:r>
    </w:p>
    <w:p w:rsidR="00054430" w:rsidRPr="00C11E0D" w:rsidRDefault="00054430" w:rsidP="0005443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6 класса</w:t>
      </w:r>
    </w:p>
    <w:p w:rsidR="00054430" w:rsidRPr="00C11E0D" w:rsidRDefault="00054430" w:rsidP="00054430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Учащиеся должны: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определять, информативно или нет некоторое сообщение, если известны способности конкретного субъекта к его восприятию;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понимать смысл  терминов «понятие», «суждение», «умозаключение»;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приводить примеры единичных и общих понятий, отношений между понятиями;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различать необходимые и достаточные условия;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иметь представление о позиционных и непозиционных системах счисления;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уметь переводить целые десятичные числа в двоичную систему счисления и обратно;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иметь представление об алгоритмах, приводить их примеры;</w:t>
      </w:r>
    </w:p>
    <w:p w:rsidR="00054430" w:rsidRPr="00C11E0D" w:rsidRDefault="00054430" w:rsidP="00054430">
      <w:pPr>
        <w:numPr>
          <w:ilvl w:val="0"/>
          <w:numId w:val="28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иметь представления об исполнителях и системах команд исполнителей;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уметь пользоваться стандартным графическим интерфейсом компьютера;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определять назначение файла по его расширению;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выполнять основные операции с файлами;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уметь применять текстовый процессор для набора, редактирования и форматирования текстов, создания списков и таблиц; 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уметь применять инструменты простейших графических редакторов для создания и редактирования рисунков;</w:t>
      </w:r>
    </w:p>
    <w:p w:rsidR="00054430" w:rsidRPr="00C11E0D" w:rsidRDefault="00054430" w:rsidP="00054430">
      <w:pPr>
        <w:numPr>
          <w:ilvl w:val="0"/>
          <w:numId w:val="27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создавать простейшие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презентации для поддержки своих выступлений;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tabs>
          <w:tab w:val="left" w:pos="1134"/>
        </w:tabs>
        <w:suppressAutoHyphens/>
        <w:spacing w:after="0" w:line="36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представление об этических нормах работы с информационными объектами. </w:t>
      </w:r>
    </w:p>
    <w:p w:rsidR="00054430" w:rsidRPr="00C11E0D" w:rsidRDefault="00054430" w:rsidP="00054430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4430" w:rsidRPr="00C11E0D" w:rsidRDefault="00054430" w:rsidP="00054430">
      <w:pPr>
        <w:pageBreakBefore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Учебно-тематический план.</w:t>
      </w:r>
    </w:p>
    <w:p w:rsidR="00054430" w:rsidRPr="00C11E0D" w:rsidRDefault="00054430" w:rsidP="0005443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5049" w:type="pct"/>
        <w:tblCellMar>
          <w:left w:w="0" w:type="dxa"/>
          <w:right w:w="0" w:type="dxa"/>
        </w:tblCellMar>
        <w:tblLook w:val="0000"/>
      </w:tblPr>
      <w:tblGrid>
        <w:gridCol w:w="746"/>
        <w:gridCol w:w="6490"/>
        <w:gridCol w:w="896"/>
        <w:gridCol w:w="799"/>
        <w:gridCol w:w="1267"/>
        <w:gridCol w:w="1148"/>
      </w:tblGrid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23" w:lineRule="exact"/>
              <w:ind w:left="72" w:right="-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урока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  <w:p w:rsidR="00054430" w:rsidRPr="00C11E0D" w:rsidRDefault="00054430" w:rsidP="00B81752">
            <w:pPr>
              <w:shd w:val="clear" w:color="auto" w:fill="FFFFFF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ЗУН</w:t>
            </w:r>
          </w:p>
        </w:tc>
      </w:tr>
      <w:tr w:rsidR="00054430" w:rsidRPr="00C11E0D" w:rsidTr="0071400B">
        <w:trPr>
          <w:trHeight w:val="67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Компьютер и информация (12 ч).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- универсальная машина для работы с информацией. Техника безопасности и организация рабочего места. Клавиатурный тренажер в режиме ввода слов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8" w:lineRule="exact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8" w:lineRule="exact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Файлы и папки.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№1 «Работа с файлами и папками»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в памяти компьютера. Системы счисления.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Двоичное кодирование числовой информации.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двоичных чисел в десятичную систему счисления.</w:t>
            </w:r>
          </w:p>
          <w:p w:rsidR="00054430" w:rsidRPr="0071400B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с приложением Калькулятор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в памяти компьютера.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№2 «Ввод, редактирование и форматирование текста»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текстовой информации.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№3 «Р</w:t>
            </w: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едактирование и форматирование текста. Создание надписей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772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контрольная работа на тему «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документов в текстовом процессоре </w:t>
            </w:r>
            <w:proofErr w:type="spellStart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Растровое кодирование графической информации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№4«Оформление текста в виде списков. Нумерованные списки»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Векторное кодирование графической информации.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№5 «Оформление текста в виде списков. Маркированные  списки»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измерения информации. </w:t>
            </w: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№5«Оформление текста в виде списков. Маркированные  списки» (задание 4)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Контрольная работа по теме Компьютер и информация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71400B">
        <w:trPr>
          <w:trHeight w:val="67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Человек и информация (13 ч). 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и знания.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№6 (задания 1-2)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71400B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Чувственное познание окружающего мира.</w:t>
            </w:r>
          </w:p>
          <w:p w:rsidR="0071400B" w:rsidRPr="0071400B" w:rsidRDefault="00054430" w:rsidP="0071400B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№6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Создание  таблицы</w:t>
            </w:r>
            <w:proofErr w:type="gramStart"/>
            <w:r w:rsidR="0071400B" w:rsidRPr="0071400B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.</w:t>
            </w:r>
            <w:r w:rsidR="0071400B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»</w:t>
            </w:r>
            <w:proofErr w:type="gramEnd"/>
          </w:p>
          <w:p w:rsidR="00054430" w:rsidRPr="00C11E0D" w:rsidRDefault="00054430" w:rsidP="0071400B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(задания 3-4)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ind w:right="-89" w:hanging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как форма мышления. </w:t>
            </w:r>
          </w:p>
          <w:p w:rsidR="00054430" w:rsidRPr="00C11E0D" w:rsidRDefault="00054430" w:rsidP="00B81752">
            <w:pPr>
              <w:snapToGrid w:val="0"/>
              <w:ind w:right="-89" w:hanging="3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№7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Размещение текста и графики в таблицу</w:t>
            </w:r>
            <w:proofErr w:type="gramStart"/>
            <w:r w:rsidR="0071400B" w:rsidRPr="0071400B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образуются понятия. </w:t>
            </w:r>
          </w:p>
          <w:p w:rsidR="0071400B" w:rsidRPr="0071400B" w:rsidRDefault="00054430" w:rsidP="0071400B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№8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Построение диаграмм».</w:t>
            </w:r>
          </w:p>
          <w:p w:rsidR="00054430" w:rsidRPr="00C11E0D" w:rsidRDefault="0071400B" w:rsidP="0071400B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54430"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(задания 1-2)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Структурирование и визуализация информации.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контрольная работа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объем понятия. </w:t>
            </w:r>
          </w:p>
          <w:p w:rsidR="0071400B" w:rsidRPr="0071400B" w:rsidRDefault="00054430" w:rsidP="0071400B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№8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Построение диаграмм».</w:t>
            </w:r>
          </w:p>
          <w:p w:rsidR="00054430" w:rsidRPr="00C11E0D" w:rsidRDefault="0071400B" w:rsidP="0071400B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54430"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(задание 3)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тождества, пересечения и подчинения. </w:t>
            </w:r>
          </w:p>
          <w:p w:rsidR="0071400B" w:rsidRPr="0071400B" w:rsidRDefault="00054430" w:rsidP="0071400B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№8</w:t>
            </w:r>
            <w:r w:rsidR="00836C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Построение диаграмм».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(задания 4-5)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соподчинения, противоречия и противоположности.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№9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Изучение  графического  редактора 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en-US"/>
              </w:rPr>
              <w:t>Paint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»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(задания 1-2)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понятия.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№9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Изучение  графического  редактора 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en-US"/>
              </w:rPr>
              <w:t>Paint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»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(задания 3-6)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Классификация.</w:t>
            </w:r>
          </w:p>
          <w:p w:rsidR="0071400B" w:rsidRPr="0071400B" w:rsidRDefault="00054430" w:rsidP="0071400B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№8 </w:t>
            </w:r>
            <w:r w:rsid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71400B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Построение диаграмм».</w:t>
            </w:r>
          </w:p>
          <w:p w:rsidR="00054430" w:rsidRPr="00C11E0D" w:rsidRDefault="0071400B" w:rsidP="007140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54430"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(задания 7-8)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Суждение как форма мышления.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№10 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Рисование в редакторе 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en-US"/>
              </w:rPr>
              <w:t>Word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>»</w:t>
            </w:r>
            <w:r w:rsidR="0071400B" w:rsidRPr="00714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400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7140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1-2)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Умозаключение как форма мышления. </w:t>
            </w:r>
          </w:p>
          <w:p w:rsidR="00C61DC5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№10 </w:t>
            </w:r>
            <w:r w:rsidR="0071400B" w:rsidRPr="0071400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Рисование в редакторе </w:t>
            </w:r>
            <w:r w:rsidR="0071400B" w:rsidRPr="00C61DC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en-US"/>
              </w:rPr>
              <w:t>Word</w:t>
            </w:r>
            <w:r w:rsidR="0071400B" w:rsidRPr="0071400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»</w:t>
            </w:r>
          </w:p>
          <w:p w:rsidR="00054430" w:rsidRPr="00C61DC5" w:rsidRDefault="0071400B" w:rsidP="00B81752">
            <w:pPr>
              <w:snapToGrid w:val="0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54430"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</w:t>
            </w:r>
            <w:r w:rsidR="00054430"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дания 3-4)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«Человек и информация»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54430" w:rsidRPr="00C11E0D" w:rsidTr="0071400B">
        <w:trPr>
          <w:trHeight w:val="357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Элементы алгоритмизации (10 ч).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DC5" w:rsidRDefault="00054430" w:rsidP="00C61D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такое алгоритм. </w:t>
            </w:r>
          </w:p>
          <w:p w:rsidR="00054430" w:rsidRPr="00C61DC5" w:rsidRDefault="00054430" w:rsidP="00C61DC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</w:pPr>
            <w:r w:rsidRP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№11</w:t>
            </w:r>
            <w:r w:rsidR="00C61DC5" w:rsidRPr="00C61DC5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«Рисунок на свободную тему»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 вокруг нас. Логическая игра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записи алгоритмов. 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</w:t>
            </w: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ческая контрольная работа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Линейные алгоритмы. </w:t>
            </w:r>
          </w:p>
          <w:p w:rsidR="00C61DC5" w:rsidRPr="00C11E0D" w:rsidRDefault="00054430" w:rsidP="00C61DC5">
            <w:pPr>
              <w:shd w:val="clear" w:color="auto" w:fill="FFFFFF"/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 12</w:t>
            </w:r>
            <w:r w:rsid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61DC5" w:rsidRP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C61DC5" w:rsidRPr="00C61DC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Линейная презентация «Часы</w:t>
            </w:r>
            <w:r w:rsidR="00C61DC5"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».</w:t>
            </w:r>
          </w:p>
          <w:p w:rsidR="00C61DC5" w:rsidRPr="00C61DC5" w:rsidRDefault="00C61DC5" w:rsidP="00C61DC5">
            <w:pPr>
              <w:shd w:val="clear" w:color="auto" w:fill="FFFFFF"/>
              <w:spacing w:before="7" w:line="238" w:lineRule="exact"/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</w:pPr>
            <w:r w:rsidRPr="00C61DC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Практическая работа №13. «Гиперссылки. Презентация «Времена года».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с ветвлениями.</w:t>
            </w:r>
          </w:p>
          <w:p w:rsidR="00C61DC5" w:rsidRPr="00C61DC5" w:rsidRDefault="00054430" w:rsidP="00C61DC5">
            <w:pPr>
              <w:shd w:val="clear" w:color="auto" w:fill="FFFFFF"/>
              <w:spacing w:before="7" w:line="238" w:lineRule="exact"/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 14</w:t>
            </w:r>
            <w:r w:rsid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C61DC5" w:rsidRPr="00C61DC5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Циклическая презентация «Скакалочка».</w:t>
            </w:r>
          </w:p>
          <w:p w:rsidR="00054430" w:rsidRPr="00C61DC5" w:rsidRDefault="00C61DC5" w:rsidP="00C61DC5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1DC5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Практическая работа № 15.  Работаем с папками и файлами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Циклические алгоритмы. </w:t>
            </w:r>
          </w:p>
          <w:p w:rsidR="00C61DC5" w:rsidRPr="00C11E0D" w:rsidRDefault="00054430" w:rsidP="00C61DC5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№1</w:t>
            </w:r>
            <w:r w:rsidR="00C61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 «</w:t>
            </w:r>
            <w:r w:rsidR="00C61DC5" w:rsidRPr="00C61DC5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Создание слайд-шоу</w:t>
            </w:r>
            <w:r w:rsidR="00C61DC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»</w:t>
            </w:r>
          </w:p>
          <w:p w:rsidR="00C61DC5" w:rsidRPr="00C61DC5" w:rsidRDefault="00C61DC5" w:rsidP="00C61DC5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</w:pPr>
            <w:r w:rsidRPr="00C61DC5"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Практическая работа №17  «Знакомство со средой программирования 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«</w:t>
            </w:r>
          </w:p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71400B">
        <w:trPr>
          <w:trHeight w:val="675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Алгоритмизации»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spacing w:line="230" w:lineRule="exact"/>
              <w:ind w:left="-4" w:right="-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054430" w:rsidRPr="00C11E0D" w:rsidRDefault="00054430" w:rsidP="000544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ageBreakBefore/>
        <w:shd w:val="clear" w:color="auto" w:fill="FFFFFF"/>
        <w:spacing w:line="36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курса информатики и ИКТ для 6 класса</w:t>
      </w:r>
    </w:p>
    <w:p w:rsidR="00054430" w:rsidRPr="00C11E0D" w:rsidRDefault="00054430" w:rsidP="0005443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18"/>
      </w:tblGrid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1.1. Компьютер и информация (12 часов).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left="9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spacing w:val="-17"/>
                <w:sz w:val="24"/>
                <w:szCs w:val="24"/>
              </w:rPr>
              <w:t>1.</w:t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Компьютер и информация 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Компьютер - универсальная машина для работы с информацией. Файлы и папки.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4" w:right="36" w:hanging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Информация в памяти компьютера. Системы счисления. Двоичное ко</w:t>
            </w:r>
            <w:r w:rsidRPr="00C11E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дирование числовой информации. Пере</w:t>
            </w: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вод двоичных чисел в десятичную систему счисления. Тексты в памяти компьютера. Кодирование текстовой информации. Создание документов в текстовом процессоре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>Word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. </w:t>
            </w: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Растровое кодирование графической информации. Векторное кодирование графической информации. Единицы измерения информации.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Клавиатурный тренажер.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Практическая работа №1. Работа с файлами и папками. 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№2. Ввод, редактирование и форматирование текста.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Практическая работа №3. Редактирование и форматирование текста. Создание надписей.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№4. Оформление текста в виде списков. Нумерованные списки.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Практическая работа №5. Оформление текста в виде списков. Маркированные списки.</w:t>
            </w:r>
          </w:p>
          <w:p w:rsidR="00054430" w:rsidRPr="004C3F08" w:rsidRDefault="00054430" w:rsidP="004C3F0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         Практическая контрольная работа по теме «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документов в текстовом процессоре </w:t>
            </w:r>
            <w:proofErr w:type="spellStart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ЗУН: 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КР по теме «Компьютер и информация»</w:t>
            </w: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требования безопасности и гигиены в работе со средствами ИКТ.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требования к организации компьютерного рабочего места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виды прикладных программ, основные операции с файлами.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виды систем счисления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виды объектов текстовой информации 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алгоритм перевода целых чисел из десятичной системы счисления в </w:t>
            </w:r>
            <w:proofErr w:type="gramStart"/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двоичную</w:t>
            </w:r>
            <w:proofErr w:type="gramEnd"/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и наоборот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связь между единицами измерения информации</w:t>
            </w:r>
            <w:r w:rsidRPr="00C11E0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16" w:lineRule="exact"/>
              <w:ind w:right="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различать ви</w:t>
            </w:r>
            <w:r w:rsidRPr="00C11E0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ды информации по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способам ее воспри</w:t>
            </w:r>
            <w:r w:rsidRPr="00C11E0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ятия; 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16" w:lineRule="exact"/>
              <w:ind w:right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приводить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примеры обработки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на компьютере; 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16" w:lineRule="exact"/>
              <w:ind w:right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</w:t>
            </w:r>
            <w:r w:rsidRPr="00C11E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лять устройства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компьютера, моделирующие основные компоненты информационных функций человека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16" w:lineRule="exact"/>
              <w:ind w:right="19"/>
              <w:jc w:val="both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создавать, открывать и закрывать папки, упорядочивать содержание папки, определять назначение файла по его расширению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запускать программу, вводить, изменять текст, прове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рять правописание,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16" w:lineRule="exact"/>
              <w:ind w:right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сохранять документы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приводить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примеры позиционных и непозиционных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систем счисления;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выполнять базовые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операции формати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рования абзаца 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шрифта в текстовом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процессоре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Word</w:t>
            </w:r>
          </w:p>
          <w:p w:rsidR="00054430" w:rsidRPr="00C11E0D" w:rsidRDefault="00054430" w:rsidP="00B81752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переводить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целые числа из деся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тичной системы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счисления в </w:t>
            </w:r>
            <w:proofErr w:type="gramStart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двоичную</w:t>
            </w:r>
            <w:proofErr w:type="gramEnd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и, наоборот, с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использованием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shd w:val="clear" w:color="auto" w:fill="FFFFFF"/>
              <w:ind w:left="72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lastRenderedPageBreak/>
              <w:t>калькулятора</w:t>
            </w:r>
          </w:p>
          <w:p w:rsidR="00054430" w:rsidRPr="00C11E0D" w:rsidRDefault="00054430" w:rsidP="00B81752">
            <w:pPr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редактировать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и форматировать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текст, используя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формат абзац 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текст; создавать над</w:t>
            </w:r>
            <w:r w:rsidRPr="00C11E0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писи</w:t>
            </w:r>
          </w:p>
          <w:p w:rsidR="00054430" w:rsidRPr="00C11E0D" w:rsidRDefault="00054430" w:rsidP="00B81752">
            <w:pPr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создавать до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кумент в текстовом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процессоре, сохра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нять его, редактиро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вать и форматиро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вать текст по образцу</w:t>
            </w:r>
          </w:p>
          <w:p w:rsidR="00054430" w:rsidRPr="00C11E0D" w:rsidRDefault="00054430" w:rsidP="00B81752">
            <w:pPr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создавать ну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мерованные списки</w:t>
            </w:r>
          </w:p>
          <w:p w:rsidR="00054430" w:rsidRPr="00C11E0D" w:rsidRDefault="00054430" w:rsidP="00B81752">
            <w:pPr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переводить из больших единиц измерения информации </w:t>
            </w:r>
            <w:proofErr w:type="gramStart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</w:t>
            </w:r>
            <w:proofErr w:type="gramEnd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меньшие.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определять, информативно или нет некоторое сообщение, если </w:t>
            </w:r>
            <w:proofErr w:type="gramStart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</w:t>
            </w:r>
            <w:proofErr w:type="gramEnd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конкретного субъекта к его восприятию;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3"/>
              </w:num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применять текстовый процессор для набора, редактирования и форматирования текстов, создания списков и таблиц. 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Тема 1.2.</w:t>
            </w: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4"/>
                <w:szCs w:val="24"/>
              </w:rPr>
              <w:t xml:space="preserve"> Человек и информация (13 часов)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right="-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и знания. Чувственное познание окружающего мира. </w:t>
            </w: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Мышление и его формы. Понятие как форма мышления. Как образуются понятия. Со</w:t>
            </w: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C11E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держание и объём понятия. Отношения между понятиями (тождество, перекрещивание, под</w:t>
            </w:r>
            <w:r w:rsidRPr="00C11E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чинение, соподчинение, противоположность, противоречие). Определения понятий. Суждения. Умозаключения.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№6. .Создание  таблицы.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№7. Размещение текста и графики в таблицу.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Практическая работа №8. Построение диаграмм.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left="900" w:right="-131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Практическая работа №9. Изучение  графического  редактора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>Paint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054430" w:rsidRPr="00C11E0D" w:rsidRDefault="0071400B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left="900" w:right="-131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Практическая работа №10.</w:t>
            </w:r>
            <w:r w:rsidR="00054430"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Рисование в редакторе </w:t>
            </w:r>
            <w:r w:rsidR="00054430"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Word</w:t>
            </w:r>
            <w:r w:rsidR="00054430"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.</w:t>
            </w:r>
          </w:p>
          <w:p w:rsidR="00054430" w:rsidRPr="00C11E0D" w:rsidRDefault="00054430" w:rsidP="00B81752">
            <w:pPr>
              <w:shd w:val="clear" w:color="auto" w:fill="FFFFFF"/>
              <w:ind w:left="900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Практическая работа №11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Рисунок на свободную тему.</w:t>
            </w:r>
          </w:p>
          <w:p w:rsidR="00054430" w:rsidRPr="00C11E0D" w:rsidRDefault="00054430" w:rsidP="00B81752">
            <w:pPr>
              <w:shd w:val="clear" w:color="auto" w:fill="FFFFFF"/>
              <w:ind w:left="90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Практическая  контрольная  работа  «Преобразование информации» 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ЗУН: 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«Информация»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right="-131" w:firstLine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4C3F08" w:rsidRDefault="00054430" w:rsidP="004C3F08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shd w:val="clear" w:color="auto" w:fill="FFFFFF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Знать/понимать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 и недостатки представления информации в виде текста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познания человеком мира через органы чувств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логические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приемы оперирова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ния с понятием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отличия текстового редактора и процессора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основные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этапы подготовки текстового документа, содержащего графические объекты; пра</w:t>
            </w:r>
            <w:r w:rsidRPr="00C11E0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вила ввода текста,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риемы работы с тек</w:t>
            </w:r>
            <w:r w:rsidRPr="00C11E0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стовым документом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возможности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графического редактора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>Paint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виды опреде</w:t>
            </w:r>
            <w:r w:rsidRPr="00C11E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лений, требования к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построению родовидового определе</w:t>
            </w:r>
            <w:r w:rsidRPr="00C11E0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ния.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требования к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классификации, признаки классификации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виды сужде</w:t>
            </w:r>
            <w:r w:rsidRPr="00C11E0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ний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правила получения умозаключе</w:t>
            </w:r>
            <w:r w:rsidRPr="00C11E0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ний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1159"/>
              </w:tabs>
              <w:spacing w:line="238" w:lineRule="exact"/>
              <w:ind w:right="-13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создавать таблицы, редактировать информацию в ячейках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>создавать таблицы в текстовом процессоре, удалять и добавлять ячейки, строки, столбцы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получать информацию из таблиц, схем и диаграмм; изменять местоположение и размещение в тексте графических объектов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создавать диаграммы разных типов, используя табличное представление информации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применять текстовый редактор для набора, редактирования и форматирования любых текстов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30" w:lineRule="exact"/>
              <w:ind w:right="2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различать общие и единичные понятия; приводить примеры существенных признаков и множества объектов, которым они присущи; редактировать диаграммы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устанавливать логические отношения 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делать рисунки, используя основные инструменты и палитру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классифицировать понятия по определенному признаку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создавать ри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сунки, используя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возможности встроенного в текстовый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процессор графического редактора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встраивать в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</w:t>
            </w:r>
            <w:proofErr w:type="gramStart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кст  гр</w:t>
            </w:r>
            <w:proofErr w:type="gramEnd"/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афические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объекты из коллек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ции.</w:t>
            </w:r>
          </w:p>
          <w:p w:rsidR="00054430" w:rsidRPr="00C11E0D" w:rsidRDefault="00054430" w:rsidP="00B81752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понимать смысл терминов «понятие», «суждение», «умозаключение»,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приводить примеры единичных и общих понятий, отношений между понятиями, 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различать необходимые и достаточные условия,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уметь пользоваться стандартным графическим интерфейсом компьютера,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уметь применять инструменты простейших графических редакторов для создания и редактирования рисунков.</w:t>
            </w:r>
          </w:p>
          <w:p w:rsidR="00054430" w:rsidRPr="00C11E0D" w:rsidRDefault="00054430" w:rsidP="00B81752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Контроль: тест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Тема 1.3. Элементы алгоритмизации(7 часа)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Что такое алгоритм. Исполнители вокруг нас. Формы записи алгоритмов. Типы алгоритмов. Линейные алгоритмы. Алгоритмы с ветвлениями. Алгоритмы с повторениями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Компьютерный практикум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№12.Линейная презентация «Часы».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Практическая работа №13.Гиперссылки. Презентация «Времена года».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Практическая работа №14. Циклическая презентация «Скакалочка».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Практическая работа № 15.  Работаем с папками и файлами.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Практическая работа №16  Создание слайд-шоу</w:t>
            </w:r>
          </w:p>
          <w:p w:rsidR="00054430" w:rsidRPr="00C11E0D" w:rsidRDefault="00054430" w:rsidP="00B81752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Практическая работа №17  Знакомство со средой программирования </w:t>
            </w:r>
          </w:p>
          <w:p w:rsidR="00054430" w:rsidRPr="00C11E0D" w:rsidRDefault="00054430" w:rsidP="004C3F08">
            <w:pPr>
              <w:shd w:val="clear" w:color="auto" w:fill="FFFFFF"/>
              <w:spacing w:before="7" w:line="238" w:lineRule="exact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Практическая контрольная работа 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должны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91" w:hanging="69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B81752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пошаговое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исполнение алгоритма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способы описания алгоритмов,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4430" w:rsidRPr="00C11E0D" w:rsidRDefault="00054430" w:rsidP="00B81752">
            <w:pPr>
              <w:numPr>
                <w:ilvl w:val="0"/>
                <w:numId w:val="45"/>
              </w:numPr>
              <w:shd w:val="clear" w:color="auto" w:fill="FFFFFF"/>
              <w:spacing w:after="0" w:line="238" w:lineRule="exac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понятие  блок-схемы, обозначения блоков</w:t>
            </w:r>
          </w:p>
          <w:p w:rsidR="00054430" w:rsidRPr="00C11E0D" w:rsidRDefault="00054430" w:rsidP="00B81752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правила записи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линейного алгорит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ма; обозначения бло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ков</w:t>
            </w:r>
          </w:p>
          <w:p w:rsidR="00054430" w:rsidRPr="00C11E0D" w:rsidRDefault="00054430" w:rsidP="00B81752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правила записи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разветвленного алго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ритма</w:t>
            </w:r>
          </w:p>
          <w:p w:rsidR="00054430" w:rsidRPr="00C11E0D" w:rsidRDefault="00054430" w:rsidP="00B81752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понятие цикла, его разновидности</w:t>
            </w:r>
          </w:p>
          <w:p w:rsidR="00054430" w:rsidRPr="00C11E0D" w:rsidRDefault="00054430" w:rsidP="00B81752">
            <w:pPr>
              <w:shd w:val="clear" w:color="auto" w:fill="FFFFFF"/>
              <w:spacing w:line="238" w:lineRule="exact"/>
              <w:ind w:left="691" w:hanging="69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Уметь:</w:t>
            </w:r>
          </w:p>
          <w:p w:rsidR="00054430" w:rsidRPr="00C11E0D" w:rsidRDefault="00054430" w:rsidP="00B81752">
            <w:pPr>
              <w:numPr>
                <w:ilvl w:val="0"/>
                <w:numId w:val="47"/>
              </w:numPr>
              <w:shd w:val="clear" w:color="auto" w:fill="FFFFFF"/>
              <w:tabs>
                <w:tab w:val="clear" w:pos="1411"/>
                <w:tab w:val="left" w:pos="720"/>
              </w:tabs>
              <w:spacing w:after="0" w:line="238" w:lineRule="exact"/>
              <w:ind w:hanging="105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записывать ал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горитм известными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C11E0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пособами</w:t>
            </w:r>
          </w:p>
          <w:p w:rsidR="00054430" w:rsidRPr="00C11E0D" w:rsidRDefault="00054430" w:rsidP="00B81752">
            <w:pPr>
              <w:numPr>
                <w:ilvl w:val="0"/>
                <w:numId w:val="47"/>
              </w:numPr>
              <w:shd w:val="clear" w:color="auto" w:fill="FFFFFF"/>
              <w:tabs>
                <w:tab w:val="clear" w:pos="1411"/>
                <w:tab w:val="left" w:pos="720"/>
              </w:tabs>
              <w:spacing w:after="0" w:line="238" w:lineRule="exact"/>
              <w:ind w:hanging="105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составлять линейные алго</w:t>
            </w:r>
            <w:r w:rsidRPr="00C11E0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ритмы</w:t>
            </w:r>
          </w:p>
          <w:p w:rsidR="00054430" w:rsidRPr="00C11E0D" w:rsidRDefault="00054430" w:rsidP="00B81752">
            <w:pPr>
              <w:numPr>
                <w:ilvl w:val="0"/>
                <w:numId w:val="47"/>
              </w:numPr>
              <w:shd w:val="clear" w:color="auto" w:fill="FFFFFF"/>
              <w:tabs>
                <w:tab w:val="clear" w:pos="1411"/>
                <w:tab w:val="left" w:pos="720"/>
              </w:tabs>
              <w:spacing w:after="0" w:line="238" w:lineRule="exact"/>
              <w:ind w:hanging="105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записывать алгоритмы раз</w:t>
            </w:r>
            <w:r w:rsidRPr="00C11E0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личными способами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алгоритм и в соответствии с ним создавать графический объект;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 создании графического объекта циклический алгоритм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составлять ал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горитмы с разветвлениями и записывать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их различными спо</w:t>
            </w:r>
            <w:r w:rsidRPr="00C11E0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собами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создавать презентации, используя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разветвленные алго</w:t>
            </w:r>
            <w:r w:rsidRPr="00C11E0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ритмы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составлять циклические алгорит</w:t>
            </w:r>
            <w:r w:rsidRPr="00C11E0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мы; выполнять циклические алгоритмы</w:t>
            </w:r>
          </w:p>
          <w:p w:rsidR="00054430" w:rsidRPr="00C11E0D" w:rsidRDefault="00054430" w:rsidP="00B81752">
            <w:pPr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выполнять ос</w:t>
            </w:r>
            <w:r w:rsidRPr="00C11E0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новные операции с файлами и папками.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иметь представления об алгоритмах, приводить их примеры,</w:t>
            </w:r>
          </w:p>
          <w:p w:rsidR="00054430" w:rsidRPr="00C11E0D" w:rsidRDefault="00054430" w:rsidP="00B81752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иметь представление об исполнителях алгоритмов и системах команд исполнителей.</w:t>
            </w:r>
          </w:p>
          <w:p w:rsidR="00054430" w:rsidRPr="00C11E0D" w:rsidRDefault="00054430" w:rsidP="00B81752">
            <w:pPr>
              <w:shd w:val="clear" w:color="auto" w:fill="FFFFFF"/>
              <w:tabs>
                <w:tab w:val="left" w:pos="346"/>
              </w:tabs>
              <w:autoSpaceDN w:val="0"/>
              <w:adjustRightInd w:val="0"/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ЗУН: </w:t>
            </w: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«Алгоритмизация»</w:t>
            </w:r>
          </w:p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4430" w:rsidRPr="00C11E0D" w:rsidRDefault="00054430" w:rsidP="0005443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ageBreakBefore/>
        <w:shd w:val="clear" w:color="auto" w:fill="FFFFFF"/>
        <w:spacing w:line="36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spacing w:before="100" w:after="10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уровня </w:t>
      </w:r>
      <w:proofErr w:type="spellStart"/>
      <w:r w:rsidRPr="00C11E0D">
        <w:rPr>
          <w:rFonts w:ascii="Times New Roman" w:hAnsi="Times New Roman" w:cs="Times New Roman"/>
          <w:b/>
          <w:sz w:val="24"/>
          <w:szCs w:val="24"/>
        </w:rPr>
        <w:t>об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ученности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4430" w:rsidRPr="00C11E0D" w:rsidRDefault="00054430" w:rsidP="00054430">
      <w:pPr>
        <w:tabs>
          <w:tab w:val="left" w:pos="2880"/>
        </w:tabs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Контроль за</w:t>
      </w:r>
      <w:proofErr w:type="gramEnd"/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 обучения</w:t>
      </w: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 через использование следующих видов: входной, текущий, тематический, итоговый. При этом используются  различные формы контроля: контрольная работа, практическая контрольная работа, самостоятельная работа, домашняя  практическая работа, тест, контрольный интерактивный тест, устный опрос, визуальная проверка, защита проекта. </w:t>
      </w:r>
    </w:p>
    <w:p w:rsidR="00054430" w:rsidRPr="00C11E0D" w:rsidRDefault="00054430" w:rsidP="00054430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проводится в соответствии с Уставом образовательного учреждения в форме тестов.</w:t>
      </w:r>
    </w:p>
    <w:p w:rsidR="00054430" w:rsidRPr="00C11E0D" w:rsidRDefault="00054430" w:rsidP="0005443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t>Перечень контрольных работ</w:t>
      </w:r>
    </w:p>
    <w:p w:rsidR="00054430" w:rsidRPr="00C11E0D" w:rsidRDefault="00054430" w:rsidP="00054430">
      <w:pPr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45" w:type="dxa"/>
        <w:tblInd w:w="-10" w:type="dxa"/>
        <w:tblLayout w:type="fixed"/>
        <w:tblLook w:val="0000"/>
      </w:tblPr>
      <w:tblGrid>
        <w:gridCol w:w="959"/>
        <w:gridCol w:w="1417"/>
        <w:gridCol w:w="7230"/>
        <w:gridCol w:w="939"/>
      </w:tblGrid>
      <w:tr w:rsidR="00054430" w:rsidRPr="00C11E0D" w:rsidTr="00B8175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работ </w:t>
            </w:r>
          </w:p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учебный год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054430" w:rsidRPr="00C11E0D" w:rsidRDefault="00054430" w:rsidP="00B81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КТП</w:t>
            </w:r>
          </w:p>
        </w:tc>
      </w:tr>
      <w:tr w:rsidR="00054430" w:rsidRPr="00C11E0D" w:rsidTr="00B81752">
        <w:tc>
          <w:tcPr>
            <w:tcW w:w="95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документов в текстовом процессоре </w:t>
            </w:r>
            <w:proofErr w:type="spellStart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430" w:rsidRPr="00C11E0D" w:rsidTr="00B8175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и информация.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54430" w:rsidRPr="00C11E0D" w:rsidTr="00B8175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Структурирование и визуализация информации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54430" w:rsidRPr="00C11E0D" w:rsidTr="00B8175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4430" w:rsidRPr="00C11E0D" w:rsidTr="00B8175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графических изображений.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54430" w:rsidRPr="00C11E0D" w:rsidTr="00B8175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Алгоритмизация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054430" w:rsidRPr="00C11E0D" w:rsidRDefault="00054430" w:rsidP="00054430">
      <w:pPr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039E" w:rsidRDefault="00054430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Pr="00C11E0D" w:rsidRDefault="00D0039E" w:rsidP="00D0039E">
      <w:pPr>
        <w:pageBreakBefore/>
        <w:spacing w:before="100" w:after="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литературы и средств обучения</w:t>
      </w:r>
    </w:p>
    <w:p w:rsidR="00D0039E" w:rsidRPr="00C11E0D" w:rsidRDefault="00D0039E" w:rsidP="00D0039E">
      <w:pPr>
        <w:spacing w:before="100"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ориентированна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на использование учебного и программно-методического комплекса, в который входят:</w:t>
      </w:r>
    </w:p>
    <w:p w:rsidR="00D0039E" w:rsidRPr="00C11E0D" w:rsidRDefault="00D0039E" w:rsidP="00D0039E">
      <w:pPr>
        <w:numPr>
          <w:ilvl w:val="0"/>
          <w:numId w:val="50"/>
        </w:num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Учебник для 6 класса «Информатика  и ИКТ», автора 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– М.: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D0039E" w:rsidRPr="00C11E0D" w:rsidRDefault="00D0039E" w:rsidP="00D0039E">
      <w:pPr>
        <w:numPr>
          <w:ilvl w:val="0"/>
          <w:numId w:val="50"/>
        </w:numPr>
        <w:tabs>
          <w:tab w:val="left" w:pos="993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Рабочая тетрадь для 6 класса</w:t>
      </w: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>.»</w:t>
      </w:r>
      <w:proofErr w:type="gram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Информатика и ИКТ», автора </w:t>
      </w:r>
      <w:proofErr w:type="spellStart"/>
      <w:r w:rsidRPr="00C11E0D">
        <w:rPr>
          <w:rFonts w:ascii="Times New Roman" w:eastAsia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– М.: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D0039E" w:rsidRPr="00C11E0D" w:rsidRDefault="00D0039E" w:rsidP="00D0039E">
      <w:pPr>
        <w:numPr>
          <w:ilvl w:val="0"/>
          <w:numId w:val="50"/>
        </w:numPr>
        <w:tabs>
          <w:tab w:val="left" w:pos="993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E0D">
        <w:rPr>
          <w:rFonts w:ascii="Times New Roman" w:eastAsia="Times New Roman" w:hAnsi="Times New Roman" w:cs="Times New Roman"/>
          <w:sz w:val="24"/>
          <w:szCs w:val="24"/>
        </w:rPr>
        <w:t>Методическое пособие. Информатика в 5-6 классах</w:t>
      </w:r>
      <w:proofErr w:type="gramStart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:./ </w:t>
      </w:r>
      <w:proofErr w:type="spellStart"/>
      <w:proofErr w:type="gramEnd"/>
      <w:r w:rsidRPr="00C11E0D">
        <w:rPr>
          <w:rFonts w:ascii="Times New Roman" w:eastAsia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eastAsia="Times New Roman" w:hAnsi="Times New Roman" w:cs="Times New Roman"/>
          <w:sz w:val="24"/>
          <w:szCs w:val="24"/>
        </w:rPr>
        <w:t xml:space="preserve"> – М.: БИНОМ. Лаборатория знаний, 2006</w:t>
      </w: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D0039E" w:rsidRDefault="00D0039E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rPr>
          <w:rFonts w:ascii="Times New Roman" w:hAnsi="Times New Roman" w:cs="Times New Roman"/>
          <w:sz w:val="24"/>
          <w:szCs w:val="24"/>
        </w:rPr>
        <w:sectPr w:rsidR="00054430" w:rsidRPr="00C11E0D" w:rsidSect="00B81752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54430" w:rsidRPr="00C11E0D" w:rsidRDefault="00054430" w:rsidP="00054430">
      <w:pPr>
        <w:pStyle w:val="3"/>
        <w:keepLines w:val="0"/>
        <w:numPr>
          <w:ilvl w:val="2"/>
          <w:numId w:val="0"/>
        </w:numPr>
        <w:tabs>
          <w:tab w:val="num" w:pos="720"/>
        </w:tabs>
        <w:suppressAutoHyphens/>
        <w:spacing w:before="240" w:after="60" w:line="240" w:lineRule="auto"/>
        <w:ind w:left="720" w:hanging="7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Пояснительная записка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sz w:val="24"/>
          <w:szCs w:val="24"/>
        </w:rPr>
        <w:t xml:space="preserve">Рабочая программа по информатике для 7 класса  составлена на основе Федерального компонента государственного стандарта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 №1089), примерной программы  основного общего образования по информатике с учётом  авторской программы по информатике \ Л.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 М.: БИНОМ 2009г.</w:t>
      </w:r>
      <w:proofErr w:type="gramEnd"/>
    </w:p>
    <w:p w:rsidR="00054430" w:rsidRPr="00C11E0D" w:rsidRDefault="00054430" w:rsidP="00054430">
      <w:pPr>
        <w:shd w:val="clear" w:color="auto" w:fill="FFFFFF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 (учебно-методического комплекса):  Л.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   – М.:</w:t>
      </w:r>
      <w:r w:rsidR="00B6016F"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  <w:r w:rsidRPr="00C11E0D">
        <w:rPr>
          <w:rFonts w:ascii="Times New Roman" w:hAnsi="Times New Roman" w:cs="Times New Roman"/>
          <w:sz w:val="24"/>
          <w:szCs w:val="24"/>
        </w:rPr>
        <w:t>г.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Программа рассчитана на 35 часов </w:t>
      </w:r>
      <w:r w:rsidRPr="00C11E0D">
        <w:rPr>
          <w:rFonts w:ascii="Times New Roman" w:hAnsi="Times New Roman" w:cs="Times New Roman"/>
          <w:spacing w:val="-7"/>
          <w:sz w:val="24"/>
          <w:szCs w:val="24"/>
        </w:rPr>
        <w:t>(1 час в неделю)</w:t>
      </w:r>
    </w:p>
    <w:p w:rsidR="00054430" w:rsidRPr="00C11E0D" w:rsidRDefault="00054430" w:rsidP="00054430">
      <w:pPr>
        <w:shd w:val="clear" w:color="auto" w:fill="FFFFFF"/>
        <w:spacing w:line="240" w:lineRule="atLeas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1E0D">
        <w:rPr>
          <w:rFonts w:ascii="Times New Roman" w:hAnsi="Times New Roman" w:cs="Times New Roman"/>
          <w:sz w:val="24"/>
          <w:szCs w:val="24"/>
        </w:rPr>
        <w:t>Программой предусмотрено проведение:</w:t>
      </w:r>
    </w:p>
    <w:p w:rsidR="00054430" w:rsidRPr="00C11E0D" w:rsidRDefault="00054430" w:rsidP="00054430">
      <w:pPr>
        <w:numPr>
          <w:ilvl w:val="0"/>
          <w:numId w:val="39"/>
        </w:num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контрольных работ – 3 часа;</w:t>
      </w:r>
    </w:p>
    <w:p w:rsidR="00054430" w:rsidRPr="00C11E0D" w:rsidRDefault="00054430" w:rsidP="00054430">
      <w:pPr>
        <w:numPr>
          <w:ilvl w:val="0"/>
          <w:numId w:val="39"/>
        </w:numPr>
        <w:suppressAutoHyphens/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практических работ –17 часов</w:t>
      </w:r>
      <w:r w:rsidRPr="00C11E0D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054430" w:rsidRPr="00C11E0D" w:rsidRDefault="00054430" w:rsidP="00054430">
      <w:pPr>
        <w:pStyle w:val="a3"/>
        <w:spacing w:line="240" w:lineRule="atLeast"/>
        <w:rPr>
          <w:sz w:val="24"/>
          <w:szCs w:val="24"/>
        </w:rPr>
      </w:pPr>
      <w:r w:rsidRPr="00C11E0D">
        <w:rPr>
          <w:sz w:val="24"/>
          <w:szCs w:val="24"/>
        </w:rPr>
        <w:t>Изучение информатики в 7 классе пропедевтического курса направлено на достижение следующих целей:</w:t>
      </w:r>
    </w:p>
    <w:p w:rsidR="00054430" w:rsidRPr="00C11E0D" w:rsidRDefault="00054430" w:rsidP="00054430">
      <w:pPr>
        <w:numPr>
          <w:ilvl w:val="0"/>
          <w:numId w:val="30"/>
        </w:numPr>
        <w:suppressAutoHyphens/>
        <w:spacing w:before="60" w:after="0" w:line="240" w:lineRule="atLeast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C11E0D">
        <w:rPr>
          <w:rFonts w:ascii="Times New Roman" w:hAnsi="Times New Roman" w:cs="Times New Roman"/>
          <w:bCs/>
          <w:sz w:val="24"/>
          <w:szCs w:val="24"/>
        </w:rPr>
        <w:t xml:space="preserve">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</w:t>
      </w:r>
      <w:r w:rsidRPr="00C11E0D">
        <w:rPr>
          <w:rFonts w:ascii="Times New Roman" w:hAnsi="Times New Roman" w:cs="Times New Roman"/>
          <w:sz w:val="24"/>
          <w:szCs w:val="24"/>
        </w:rPr>
        <w:t>;</w:t>
      </w:r>
    </w:p>
    <w:p w:rsidR="00054430" w:rsidRPr="00C11E0D" w:rsidRDefault="00054430" w:rsidP="00054430">
      <w:pPr>
        <w:numPr>
          <w:ilvl w:val="0"/>
          <w:numId w:val="30"/>
        </w:numPr>
        <w:suppressAutoHyphens/>
        <w:spacing w:before="60" w:after="0" w:line="240" w:lineRule="atLeast"/>
        <w:ind w:left="0" w:right="214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E0D">
        <w:rPr>
          <w:rFonts w:ascii="Times New Roman" w:hAnsi="Times New Roman" w:cs="Times New Roman"/>
          <w:b/>
          <w:bCs/>
          <w:sz w:val="24"/>
          <w:szCs w:val="24"/>
        </w:rPr>
        <w:t xml:space="preserve">пропедевтика </w:t>
      </w:r>
      <w:r w:rsidRPr="00C11E0D">
        <w:rPr>
          <w:rFonts w:ascii="Times New Roman" w:hAnsi="Times New Roman" w:cs="Times New Roman"/>
          <w:bCs/>
          <w:sz w:val="24"/>
          <w:szCs w:val="24"/>
        </w:rPr>
        <w:t>понятий базового курса школьной информатики;</w:t>
      </w:r>
    </w:p>
    <w:p w:rsidR="00054430" w:rsidRPr="00C11E0D" w:rsidRDefault="00054430" w:rsidP="00054430">
      <w:pPr>
        <w:numPr>
          <w:ilvl w:val="0"/>
          <w:numId w:val="30"/>
        </w:numPr>
        <w:suppressAutoHyphens/>
        <w:spacing w:before="60" w:after="0" w:line="240" w:lineRule="atLeast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C11E0D">
        <w:rPr>
          <w:rFonts w:ascii="Times New Roman" w:hAnsi="Times New Roman" w:cs="Times New Roman"/>
          <w:sz w:val="24"/>
          <w:szCs w:val="24"/>
        </w:rPr>
        <w:t>алгоритмического мышления</w:t>
      </w:r>
      <w:r w:rsidRPr="00C11E0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11E0D">
        <w:rPr>
          <w:rFonts w:ascii="Times New Roman" w:hAnsi="Times New Roman" w:cs="Times New Roman"/>
          <w:sz w:val="24"/>
          <w:szCs w:val="24"/>
        </w:rPr>
        <w:t>творческих и познавательных способностей учащихся;</w:t>
      </w:r>
    </w:p>
    <w:p w:rsidR="00054430" w:rsidRPr="00C11E0D" w:rsidRDefault="00054430" w:rsidP="00054430">
      <w:pPr>
        <w:numPr>
          <w:ilvl w:val="0"/>
          <w:numId w:val="30"/>
        </w:numPr>
        <w:suppressAutoHyphens/>
        <w:spacing w:before="60" w:after="0" w:line="240" w:lineRule="atLeast"/>
        <w:ind w:left="0" w:right="2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11E0D">
        <w:rPr>
          <w:rFonts w:ascii="Times New Roman" w:hAnsi="Times New Roman" w:cs="Times New Roman"/>
          <w:sz w:val="24"/>
          <w:szCs w:val="24"/>
        </w:rPr>
        <w:t xml:space="preserve">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054430" w:rsidRPr="00C11E0D" w:rsidRDefault="00054430" w:rsidP="00054430">
      <w:pPr>
        <w:numPr>
          <w:ilvl w:val="0"/>
          <w:numId w:val="30"/>
        </w:num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приобретение опыта</w:t>
      </w:r>
      <w:r w:rsidRPr="00C11E0D">
        <w:rPr>
          <w:rFonts w:ascii="Times New Roman" w:hAnsi="Times New Roman" w:cs="Times New Roman"/>
          <w:sz w:val="24"/>
          <w:szCs w:val="24"/>
        </w:rPr>
        <w:t xml:space="preserve">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054430" w:rsidRPr="00C11E0D" w:rsidRDefault="00054430" w:rsidP="004C3F08">
      <w:pPr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Программой предусмотрено проведение непродолжительных проверочных работ (10-15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других предметных областей. Часть практической работы (прежде всего,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 или проектную деятельность; работа разбита на части и осуществляется в течение нескольких недель.</w:t>
      </w:r>
      <w:r w:rsidR="004C3F08">
        <w:rPr>
          <w:rFonts w:ascii="Times New Roman" w:hAnsi="Times New Roman" w:cs="Times New Roman"/>
          <w:sz w:val="24"/>
          <w:szCs w:val="24"/>
        </w:rPr>
        <w:t xml:space="preserve"> </w:t>
      </w:r>
      <w:r w:rsidRPr="00C11E0D">
        <w:rPr>
          <w:rFonts w:ascii="Times New Roman" w:hAnsi="Times New Roman" w:cs="Times New Roman"/>
          <w:sz w:val="24"/>
          <w:szCs w:val="24"/>
        </w:rPr>
        <w:t xml:space="preserve">При этом используются  различные формы контроля: контрольная работа, практическая контрольная работа, самостоятельная работа, домашняя  практическая работа, тест, контрольный интерактивный тест, устный опрос, визуальная проверка, защита проекта. </w:t>
      </w:r>
    </w:p>
    <w:p w:rsidR="00054430" w:rsidRPr="00C11E0D" w:rsidRDefault="00054430" w:rsidP="000544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Уставом образовательного учреждения в форме тестов.</w:t>
      </w:r>
    </w:p>
    <w:p w:rsidR="00054430" w:rsidRPr="00C11E0D" w:rsidRDefault="00054430" w:rsidP="00054430">
      <w:pPr>
        <w:pStyle w:val="3"/>
        <w:keepLines w:val="0"/>
        <w:pageBreakBefore/>
        <w:numPr>
          <w:ilvl w:val="2"/>
          <w:numId w:val="0"/>
        </w:numPr>
        <w:tabs>
          <w:tab w:val="num" w:pos="720"/>
        </w:tabs>
        <w:suppressAutoHyphens/>
        <w:spacing w:before="240" w:after="60" w:line="360" w:lineRule="auto"/>
        <w:ind w:left="720" w:hanging="7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E0D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подготовке школьников  в области информатики и ИКТ</w:t>
      </w:r>
    </w:p>
    <w:p w:rsidR="00054430" w:rsidRPr="00C11E0D" w:rsidRDefault="00054430" w:rsidP="0005443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7 класса</w:t>
      </w:r>
    </w:p>
    <w:p w:rsidR="00054430" w:rsidRPr="00C11E0D" w:rsidRDefault="00054430" w:rsidP="0005443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1E0D">
        <w:rPr>
          <w:rFonts w:ascii="Times New Roman" w:hAnsi="Times New Roman" w:cs="Times New Roman"/>
          <w:i/>
          <w:iCs/>
          <w:sz w:val="24"/>
          <w:szCs w:val="24"/>
        </w:rPr>
        <w:t>Учащиеся должны: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для объектов окружающей действительности указывать их признаки — свойства, действия, поведение, состояния; 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называть отношения, связывающие данный объе</w:t>
      </w:r>
      <w:proofErr w:type="gramStart"/>
      <w:r w:rsidRPr="00C11E0D">
        <w:rPr>
          <w:rFonts w:ascii="Times New Roman" w:hAnsi="Times New Roman" w:cs="Times New Roman"/>
          <w:sz w:val="24"/>
          <w:szCs w:val="24"/>
        </w:rPr>
        <w:t>кт с др</w:t>
      </w:r>
      <w:proofErr w:type="gramEnd"/>
      <w:r w:rsidRPr="00C11E0D">
        <w:rPr>
          <w:rFonts w:ascii="Times New Roman" w:hAnsi="Times New Roman" w:cs="Times New Roman"/>
          <w:sz w:val="24"/>
          <w:szCs w:val="24"/>
        </w:rPr>
        <w:t>угими объектами;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осуществлять деление заданного множества объектов на классы по заданному или самостоятельно выбранному признаку —   основанию классификации;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понимать смысл терминов «система», «системный подход», «системный эффект»;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приводить примеры материальных, нематериальных и смешанных систем;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понимать смысл терминов «модель», «моделирование»;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иметь представление о назначении и области применения моделей;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различать натурные и информационные модели, приводить их примеры;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приводить примеры образных, знаковых и смешанных информационных моделей;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sz w:val="24"/>
          <w:szCs w:val="24"/>
        </w:rPr>
        <w:t>уметь «читать» (получать информацию) информационные модели разных видов: таблицы, схемы, графики, диаграммы и т.д.;</w:t>
      </w:r>
      <w:proofErr w:type="gramEnd"/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знать правила построения табличных моделей, схем, графов, деревьев;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знать правила построения диаграмм и уметь выбирать тип диаграммы в зависимости от цели её создания;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осуществлять выбор того или иного вида информационной модели в зависимости от заданной цели моделирования;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приводить примеры формальных и неформальных исполнителей;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давать характеристику формальному исполнителю, указывая: круг решаемых задач, среду, систему команд, систему отказов, режимы работы;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осуществлять управление имеющимся формальным исполнителем;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выполнять операции с основными объектами операционной системы;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выполнять основные операции с объектами файловой системы;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применять текстовый процессор для создания словесных описаний, списков, табличных моделей, схем и графов;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уметь применять инструменты простейших графических редакторов для создания и редактирования образных информационных моделей;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lastRenderedPageBreak/>
        <w:t>выполнять вычисления по стандартным и собственным формулам в среде электронных таблиц;</w:t>
      </w:r>
    </w:p>
    <w:p w:rsidR="00054430" w:rsidRPr="00C11E0D" w:rsidRDefault="00054430" w:rsidP="00054430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1276" w:hanging="709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создавать с помощью Мастера диаграмм круговые, столбчатые, ярусные, областные и другие диаграммы, строить графики функций;</w:t>
      </w:r>
    </w:p>
    <w:p w:rsidR="00714BBC" w:rsidRPr="00C11E0D" w:rsidRDefault="00054430" w:rsidP="00054430">
      <w:pPr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для поддержки своих выступлений создавать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презентации, содержащие образные, знаковые и смешанные информационные модели рассматриваемого объекта</w:t>
      </w:r>
    </w:p>
    <w:p w:rsidR="00054430" w:rsidRPr="00C11E0D" w:rsidRDefault="00054430" w:rsidP="00054430">
      <w:pPr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план.</w:t>
      </w:r>
    </w:p>
    <w:p w:rsidR="00054430" w:rsidRPr="00C11E0D" w:rsidRDefault="00054430" w:rsidP="000544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9888" w:type="dxa"/>
        <w:tblCellMar>
          <w:left w:w="40" w:type="dxa"/>
          <w:right w:w="40" w:type="dxa"/>
        </w:tblCellMar>
        <w:tblLook w:val="0000"/>
      </w:tblPr>
      <w:tblGrid>
        <w:gridCol w:w="816"/>
        <w:gridCol w:w="4534"/>
        <w:gridCol w:w="39"/>
        <w:gridCol w:w="49"/>
        <w:gridCol w:w="683"/>
        <w:gridCol w:w="869"/>
        <w:gridCol w:w="1337"/>
        <w:gridCol w:w="1108"/>
        <w:gridCol w:w="453"/>
      </w:tblGrid>
      <w:tr w:rsidR="00054430" w:rsidRPr="00C11E0D" w:rsidTr="00054430">
        <w:trPr>
          <w:gridAfter w:val="1"/>
          <w:wAfter w:w="453" w:type="dxa"/>
          <w:trHeight w:hRule="exact" w:val="5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72" w:right="-4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</w:t>
            </w:r>
          </w:p>
          <w:p w:rsidR="00054430" w:rsidRPr="00C11E0D" w:rsidRDefault="00054430" w:rsidP="00B81752">
            <w:pPr>
              <w:shd w:val="clear" w:color="auto" w:fill="FFFFFF"/>
              <w:snapToGrid w:val="0"/>
              <w:ind w:left="72" w:right="-4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урока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  <w:p w:rsidR="00054430" w:rsidRPr="00C11E0D" w:rsidRDefault="00054430" w:rsidP="00B81752">
            <w:pPr>
              <w:shd w:val="clear" w:color="auto" w:fill="FFFFFF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ЗУН</w:t>
            </w:r>
          </w:p>
        </w:tc>
      </w:tr>
      <w:tr w:rsidR="00054430" w:rsidRPr="00C11E0D" w:rsidTr="00054430">
        <w:trPr>
          <w:gridAfter w:val="1"/>
          <w:wAfter w:w="453" w:type="dxa"/>
          <w:trHeight w:hRule="exact" w:val="357"/>
        </w:trPr>
        <w:tc>
          <w:tcPr>
            <w:tcW w:w="94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и их имена (6 ч).</w:t>
            </w:r>
          </w:p>
          <w:p w:rsidR="00054430" w:rsidRPr="00C11E0D" w:rsidRDefault="00054430" w:rsidP="00B81752">
            <w:pPr>
              <w:shd w:val="clear" w:color="auto" w:fill="FFFFFF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4430" w:rsidRPr="00C11E0D" w:rsidRDefault="00054430" w:rsidP="00B81752">
            <w:pPr>
              <w:shd w:val="clear" w:color="auto" w:fill="FFFFFF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4220EF">
        <w:trPr>
          <w:gridAfter w:val="1"/>
          <w:wAfter w:w="453" w:type="dxa"/>
          <w:trHeight w:hRule="exact" w:val="160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организация рабочего места</w:t>
            </w: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Признаки объектов.</w:t>
            </w: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 «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объекты операционной системы»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C61DC5">
        <w:trPr>
          <w:gridAfter w:val="1"/>
          <w:wAfter w:w="453" w:type="dxa"/>
          <w:trHeight w:hRule="exact" w:val="1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9C7" w:rsidRPr="00E369C7" w:rsidRDefault="00054430" w:rsidP="00E369C7">
            <w:pPr>
              <w:pStyle w:val="a5"/>
              <w:spacing w:before="0" w:after="0"/>
              <w:rPr>
                <w:i/>
                <w:iCs/>
              </w:rPr>
            </w:pPr>
            <w:r w:rsidRPr="00C11E0D">
              <w:t>Отношения объектов. Разновидности объектов и их классификация.</w:t>
            </w:r>
            <w:r w:rsidR="00E369C7" w:rsidRPr="00C11E0D">
              <w:rPr>
                <w:iCs/>
              </w:rPr>
              <w:t xml:space="preserve"> </w:t>
            </w:r>
            <w:r w:rsidR="00E369C7" w:rsidRPr="00E369C7">
              <w:rPr>
                <w:i/>
                <w:iCs/>
              </w:rPr>
              <w:t>Практическая работа №2 «Работаем с объектами файловой системы».</w:t>
            </w:r>
          </w:p>
          <w:p w:rsidR="00054430" w:rsidRDefault="00054430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0EF" w:rsidRDefault="004220EF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0EF" w:rsidRPr="00C11E0D" w:rsidRDefault="004220EF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№2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«Работаем с объектами файловой системы»</w:t>
            </w: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C61DC5">
        <w:trPr>
          <w:gridAfter w:val="1"/>
          <w:wAfter w:w="453" w:type="dxa"/>
          <w:trHeight w:hRule="exact" w:val="13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Состав объектов.</w:t>
            </w: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№3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«Создаем текстовые объекты»</w:t>
            </w:r>
          </w:p>
          <w:p w:rsidR="00054430" w:rsidRPr="00C11E0D" w:rsidRDefault="00054430" w:rsidP="00B817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адания 1–3)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4220EF">
        <w:trPr>
          <w:gridAfter w:val="1"/>
          <w:wAfter w:w="453" w:type="dxa"/>
          <w:trHeight w:hRule="exact" w:val="128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Системы объектов</w:t>
            </w:r>
          </w:p>
          <w:p w:rsidR="00054430" w:rsidRPr="00C11E0D" w:rsidRDefault="00054430" w:rsidP="00B81752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№3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«Создаем текстовые объекты» (з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адания 4–6).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4220EF">
        <w:trPr>
          <w:gridAfter w:val="1"/>
          <w:wAfter w:w="453" w:type="dxa"/>
          <w:trHeight w:hRule="exact" w:val="98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Система и окружающая среда.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iCs/>
                <w:sz w:val="24"/>
                <w:szCs w:val="24"/>
              </w:rPr>
              <w:t xml:space="preserve"> Практическая работа</w:t>
            </w:r>
            <w:r w:rsidRPr="00C11E0D">
              <w:rPr>
                <w:i/>
                <w:sz w:val="24"/>
                <w:szCs w:val="24"/>
              </w:rPr>
              <w:t xml:space="preserve"> №3 </w:t>
            </w:r>
            <w:r w:rsidRPr="00C11E0D">
              <w:rPr>
                <w:i/>
                <w:iCs/>
                <w:sz w:val="24"/>
                <w:szCs w:val="24"/>
              </w:rPr>
              <w:t>«Создаем текстовые объекты» (з</w:t>
            </w:r>
            <w:r w:rsidRPr="00C11E0D">
              <w:rPr>
                <w:i/>
                <w:sz w:val="24"/>
                <w:szCs w:val="24"/>
              </w:rPr>
              <w:t>адания 7–9)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4220EF">
        <w:trPr>
          <w:gridAfter w:val="1"/>
          <w:wAfter w:w="453" w:type="dxa"/>
          <w:trHeight w:hRule="exact" w:val="98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Персональный компьютер как система.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iCs/>
                <w:sz w:val="24"/>
                <w:szCs w:val="24"/>
              </w:rPr>
              <w:t xml:space="preserve">Контрольная работа  по теме: </w:t>
            </w:r>
            <w:r w:rsidRPr="00C11E0D">
              <w:rPr>
                <w:i/>
                <w:sz w:val="24"/>
                <w:szCs w:val="24"/>
              </w:rPr>
              <w:t>Объекты и их имена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054430" w:rsidRPr="00C11E0D" w:rsidTr="00054430">
        <w:trPr>
          <w:gridAfter w:val="1"/>
          <w:wAfter w:w="453" w:type="dxa"/>
          <w:trHeight w:hRule="exact" w:val="446"/>
        </w:trPr>
        <w:tc>
          <w:tcPr>
            <w:tcW w:w="94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 (20 ч).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430" w:rsidRPr="00C11E0D" w:rsidTr="001B193F">
        <w:trPr>
          <w:gridAfter w:val="1"/>
          <w:wAfter w:w="453" w:type="dxa"/>
          <w:trHeight w:hRule="exact" w:val="9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Модели объектов и их назначение.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iCs/>
                <w:sz w:val="24"/>
                <w:szCs w:val="24"/>
              </w:rPr>
              <w:t xml:space="preserve"> </w:t>
            </w:r>
            <w:r w:rsidRPr="00C11E0D">
              <w:rPr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i/>
                <w:sz w:val="24"/>
                <w:szCs w:val="24"/>
              </w:rPr>
              <w:t xml:space="preserve"> №4 </w:t>
            </w:r>
            <w:r w:rsidRPr="00C11E0D">
              <w:rPr>
                <w:i/>
                <w:iCs/>
                <w:sz w:val="24"/>
                <w:szCs w:val="24"/>
              </w:rPr>
              <w:t>«Создаем словесные модели»</w:t>
            </w:r>
            <w:r w:rsidRPr="00C11E0D">
              <w:rPr>
                <w:i/>
                <w:sz w:val="24"/>
                <w:szCs w:val="24"/>
              </w:rPr>
              <w:t xml:space="preserve"> (задания 1–</w:t>
            </w:r>
            <w:r w:rsidRPr="00C11E0D">
              <w:rPr>
                <w:sz w:val="24"/>
                <w:szCs w:val="24"/>
              </w:rPr>
              <w:t>3).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9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Информационные модели.</w:t>
            </w:r>
          </w:p>
          <w:p w:rsidR="00054430" w:rsidRPr="00C11E0D" w:rsidRDefault="00054430" w:rsidP="00E369C7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102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Словесные информационные модели.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 </w:t>
            </w:r>
            <w:r w:rsidRPr="00C11E0D">
              <w:rPr>
                <w:i/>
                <w:sz w:val="24"/>
                <w:szCs w:val="24"/>
              </w:rPr>
              <w:t>Практическая работа №4 «Создаем словесные модели» (задания 4–5)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11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Словесные информационные модели.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№4 «Создаем словесные модели» (задания 6–7)</w:t>
            </w:r>
          </w:p>
          <w:p w:rsidR="00054430" w:rsidRPr="00C11E0D" w:rsidRDefault="00054430" w:rsidP="00B81752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11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Словесные информационные модели.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№4 «Создаем словесные модели» (задания 8–9)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101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Многоуровневые списки.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№5 «Многоуровневые списки»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Математические модели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Контрольная работа по  теме «Модели объектов»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54430" w:rsidRPr="00C11E0D" w:rsidTr="001B193F">
        <w:trPr>
          <w:gridAfter w:val="1"/>
          <w:wAfter w:w="453" w:type="dxa"/>
          <w:trHeight w:hRule="exact" w:val="9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Табличные информационные модели.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№6 «Создаем табличные модели» (задания 1, 2)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8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Простые таблицы.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№6 «Создаем табличные модели» (задания 3, 4)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430" w:rsidRPr="00C11E0D" w:rsidTr="001B193F">
        <w:trPr>
          <w:gridAfter w:val="1"/>
          <w:wAfter w:w="453" w:type="dxa"/>
          <w:trHeight w:hRule="exact" w:val="8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Сложные таблицы. </w:t>
            </w:r>
          </w:p>
          <w:p w:rsidR="00054430" w:rsidRPr="00C11E0D" w:rsidRDefault="00054430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i/>
                <w:sz w:val="24"/>
                <w:szCs w:val="24"/>
              </w:rPr>
              <w:t>Практическая работа №6 «Создаем табличные модели» (задания 5, 6)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430" w:rsidRPr="00C11E0D" w:rsidRDefault="00054430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99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iCs/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Табличное решение логических задач.</w:t>
            </w:r>
            <w:r w:rsidRPr="00C11E0D">
              <w:rPr>
                <w:iCs/>
                <w:sz w:val="24"/>
                <w:szCs w:val="24"/>
              </w:rPr>
              <w:t xml:space="preserve"> </w:t>
            </w:r>
          </w:p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i/>
                <w:sz w:val="24"/>
                <w:szCs w:val="24"/>
              </w:rPr>
              <w:t xml:space="preserve"> №6 </w:t>
            </w:r>
            <w:r w:rsidRPr="00C11E0D">
              <w:rPr>
                <w:i/>
                <w:iCs/>
                <w:sz w:val="24"/>
                <w:szCs w:val="24"/>
              </w:rPr>
              <w:t>«Создаем табличные модели» (з</w:t>
            </w:r>
            <w:r w:rsidRPr="00C11E0D">
              <w:rPr>
                <w:i/>
                <w:sz w:val="24"/>
                <w:szCs w:val="24"/>
              </w:rPr>
              <w:t>адание 7)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8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iCs/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Вычислительные таблицы.</w:t>
            </w:r>
            <w:r w:rsidRPr="00C11E0D">
              <w:rPr>
                <w:iCs/>
                <w:sz w:val="24"/>
                <w:szCs w:val="24"/>
              </w:rPr>
              <w:t xml:space="preserve"> </w:t>
            </w:r>
          </w:p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iCs/>
                <w:sz w:val="24"/>
                <w:szCs w:val="24"/>
              </w:rPr>
            </w:pPr>
            <w:r w:rsidRPr="00C11E0D">
              <w:rPr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i/>
                <w:sz w:val="24"/>
                <w:szCs w:val="24"/>
              </w:rPr>
              <w:t xml:space="preserve"> №7 </w:t>
            </w:r>
            <w:r w:rsidRPr="00C11E0D">
              <w:rPr>
                <w:i/>
                <w:iCs/>
                <w:sz w:val="24"/>
                <w:szCs w:val="24"/>
              </w:rPr>
              <w:t>«Создание вычислительных таблиц»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9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Электронные таблицы.</w:t>
            </w:r>
          </w:p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i/>
                <w:sz w:val="24"/>
                <w:szCs w:val="24"/>
              </w:rPr>
            </w:pPr>
            <w:r w:rsidRPr="00C11E0D">
              <w:rPr>
                <w:iCs/>
                <w:sz w:val="24"/>
                <w:szCs w:val="24"/>
              </w:rPr>
              <w:t xml:space="preserve"> </w:t>
            </w:r>
            <w:r w:rsidRPr="00C11E0D">
              <w:rPr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i/>
                <w:sz w:val="24"/>
                <w:szCs w:val="24"/>
              </w:rPr>
              <w:t xml:space="preserve"> №8 «Знакомимся с электронными таблицами»  (задания 1–3)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9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3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>Электронные таблицы.</w:t>
            </w:r>
          </w:p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№8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«Знакомимся с электронными таблицами » (з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адания 4–6)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184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Default="001B193F" w:rsidP="00B81752">
            <w:pPr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Графики и диаграммы. Наглядное представление процессов изменения величин.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1B193F" w:rsidRPr="00C61DC5" w:rsidRDefault="001B193F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1D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61D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№9 </w:t>
            </w:r>
            <w:r w:rsidRPr="00C61D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«Создаем диаграммы и графики» (з</w:t>
            </w:r>
            <w:r w:rsidRPr="00C61DC5">
              <w:rPr>
                <w:rFonts w:ascii="Times New Roman" w:hAnsi="Times New Roman" w:cs="Times New Roman"/>
                <w:i/>
                <w:sz w:val="24"/>
                <w:szCs w:val="24"/>
              </w:rPr>
              <w:t>адания 5–7)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84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Графики и диаграммы. Наглядное представление о соотношении величин.</w:t>
            </w:r>
          </w:p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№9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«Создаем диаграммы и графики» (з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адания 1–3).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12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Графики и диаграммы. Визуализация многорядных данных.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№9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«Создаем диаграммы и графики» (з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адание 4).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128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46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Многообразие схем.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№10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«Схемы, графы и деревья»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(задания 1-2)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193F" w:rsidRPr="00C11E0D" w:rsidTr="00FD3E33">
        <w:trPr>
          <w:trHeight w:hRule="exact" w:val="101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E369C7" w:rsidRDefault="001B193F" w:rsidP="00B81752">
            <w:pPr>
              <w:snapToGri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Информационные модели на графах.</w:t>
            </w: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369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E369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№11. «Графические</w:t>
            </w:r>
            <w:r w:rsidRPr="00C11E0D">
              <w:rPr>
                <w:i/>
                <w:sz w:val="24"/>
                <w:szCs w:val="24"/>
              </w:rPr>
              <w:t xml:space="preserve"> </w:t>
            </w:r>
            <w:r w:rsidRPr="00E369C7">
              <w:rPr>
                <w:rFonts w:ascii="Times New Roman" w:hAnsi="Times New Roman" w:cs="Times New Roman"/>
                <w:i/>
                <w:sz w:val="24"/>
                <w:szCs w:val="24"/>
              </w:rPr>
              <w:t>модели»</w:t>
            </w:r>
          </w:p>
          <w:p w:rsidR="001B193F" w:rsidRPr="00C11E0D" w:rsidRDefault="001B193F" w:rsidP="00B81752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№10 </w:t>
            </w: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«Схемы, графы и деревья»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(зад.3-7</w:t>
            </w:r>
            <w:proofErr w:type="gramEnd"/>
          </w:p>
          <w:p w:rsidR="001B193F" w:rsidRPr="00C11E0D" w:rsidRDefault="001B193F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86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Деревья.</w:t>
            </w:r>
          </w:p>
          <w:p w:rsidR="001B193F" w:rsidRPr="00C11E0D" w:rsidRDefault="001B193F" w:rsidP="00B817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по теме  «И</w:t>
            </w: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нформационное моделирование»</w:t>
            </w:r>
          </w:p>
          <w:p w:rsidR="001B193F" w:rsidRPr="00C11E0D" w:rsidRDefault="001B193F" w:rsidP="00B81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trHeight w:hRule="exact" w:val="338"/>
        </w:trPr>
        <w:tc>
          <w:tcPr>
            <w:tcW w:w="9435" w:type="dxa"/>
            <w:gridSpan w:val="8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ind w:left="-4"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Алгоритмика</w:t>
            </w:r>
            <w:proofErr w:type="spellEnd"/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ч). 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vAlign w:val="center"/>
          </w:tcPr>
          <w:p w:rsidR="001B193F" w:rsidRPr="00C11E0D" w:rsidRDefault="001B193F" w:rsidP="001B193F">
            <w:pPr>
              <w:shd w:val="clear" w:color="auto" w:fill="FFFFFF"/>
              <w:snapToGrid w:val="0"/>
              <w:ind w:right="-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12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Алгоритм — модель деятельности исполнителя алгоритмов. Исполнитель Чертежник. Управление Чертежником. Работа в среде «</w:t>
            </w:r>
            <w:proofErr w:type="spellStart"/>
            <w:r w:rsidRPr="00C11E0D">
              <w:t>Алгоритмика</w:t>
            </w:r>
            <w:proofErr w:type="spellEnd"/>
            <w:r w:rsidRPr="00C11E0D"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Исполнитель Чертежник. Использование вспомогательных алгоритмов.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8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 xml:space="preserve">Исполнитель Чертежник. Цикл «повторить </w:t>
            </w:r>
            <w:r w:rsidRPr="00C11E0D">
              <w:rPr>
                <w:i/>
                <w:iCs/>
                <w:lang w:val="en-US"/>
              </w:rPr>
              <w:t>n</w:t>
            </w:r>
            <w:r w:rsidRPr="00C11E0D">
              <w:t xml:space="preserve"> раз». Работа в среде «</w:t>
            </w:r>
            <w:proofErr w:type="spellStart"/>
            <w:r w:rsidRPr="00C11E0D">
              <w:t>Алгоритмика</w:t>
            </w:r>
            <w:proofErr w:type="spellEnd"/>
            <w:r w:rsidRPr="00C11E0D"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8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Исполнитель Робот. Управление Роботом. Работа в среде «</w:t>
            </w:r>
            <w:proofErr w:type="spellStart"/>
            <w:r w:rsidRPr="00C11E0D">
              <w:t>Алгоритмика</w:t>
            </w:r>
            <w:proofErr w:type="spellEnd"/>
            <w:r w:rsidRPr="00C11E0D"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8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Исполнитель Робот. Цикл «пока». Работа в среде «</w:t>
            </w:r>
            <w:proofErr w:type="spellStart"/>
            <w:r w:rsidRPr="00C11E0D">
              <w:t>Алгоритмика</w:t>
            </w:r>
            <w:proofErr w:type="spellEnd"/>
            <w:r w:rsidRPr="00C11E0D"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FD3E3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83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t>Исполнитель Робот. Ветвление. Работа в среде «</w:t>
            </w:r>
            <w:proofErr w:type="spellStart"/>
            <w:r w:rsidRPr="00C11E0D">
              <w:t>Алгоритмика</w:t>
            </w:r>
            <w:proofErr w:type="spellEnd"/>
            <w:r w:rsidRPr="00C11E0D"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93F" w:rsidRPr="00C11E0D" w:rsidTr="001B193F">
        <w:trPr>
          <w:gridAfter w:val="1"/>
          <w:wAfter w:w="453" w:type="dxa"/>
          <w:trHeight w:hRule="exact" w:val="111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  <w:rPr>
                <w:iCs/>
              </w:rPr>
            </w:pPr>
            <w:r w:rsidRPr="00C11E0D">
              <w:rPr>
                <w:iCs/>
              </w:rPr>
              <w:t>Контрольная работа  по  теме «Алгоритмизация</w:t>
            </w:r>
            <w:r>
              <w:rPr>
                <w:iCs/>
              </w:rPr>
              <w:t>»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B193F" w:rsidRPr="00C11E0D" w:rsidTr="001B193F">
        <w:trPr>
          <w:gridAfter w:val="1"/>
          <w:wAfter w:w="453" w:type="dxa"/>
          <w:trHeight w:hRule="exact" w:val="9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34-35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 w:rsidRPr="00C11E0D">
              <w:rPr>
                <w:iCs/>
              </w:rPr>
              <w:t>Итоговый проект. Практическая работа</w:t>
            </w:r>
            <w:r w:rsidRPr="00C11E0D">
              <w:t xml:space="preserve"> №12.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pStyle w:val="a5"/>
              <w:snapToGrid w:val="0"/>
              <w:spacing w:before="0" w:after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193F" w:rsidRPr="00C11E0D" w:rsidRDefault="001B193F" w:rsidP="00B81752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54430" w:rsidRPr="00C11E0D" w:rsidRDefault="00054430" w:rsidP="000544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4430" w:rsidRPr="00C11E0D" w:rsidRDefault="00054430" w:rsidP="00054430">
      <w:pPr>
        <w:pageBreakBefore/>
        <w:shd w:val="clear" w:color="auto" w:fill="FFFFFF"/>
        <w:spacing w:line="36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информатики и ИКТ 7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ind w:left="539"/>
              <w:rPr>
                <w:b/>
                <w:bCs/>
                <w:i/>
                <w:iCs/>
              </w:rPr>
            </w:pPr>
            <w:r w:rsidRPr="00C11E0D">
              <w:rPr>
                <w:b/>
                <w:bCs/>
                <w:i/>
                <w:iCs/>
              </w:rPr>
              <w:t>1. Объекты и их имена (6 ч).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3"/>
              <w:spacing w:after="0"/>
              <w:ind w:firstLine="567"/>
              <w:jc w:val="both"/>
              <w:rPr>
                <w:sz w:val="24"/>
                <w:szCs w:val="24"/>
              </w:rPr>
            </w:pPr>
            <w:r w:rsidRPr="00C11E0D">
              <w:rPr>
                <w:sz w:val="24"/>
                <w:szCs w:val="24"/>
              </w:rPr>
              <w:t xml:space="preserve">Объекты и их имена. Признаки объектов. Отношения объектов. Разновидности объектов и их классификация. Состав объектов. Системы объектов. Система и окружающая среда. Персональный компьютер как система. 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b/>
                <w:bCs/>
                <w:i/>
              </w:rPr>
            </w:pPr>
            <w:r w:rsidRPr="00C11E0D">
              <w:rPr>
                <w:b/>
                <w:bCs/>
                <w:i/>
              </w:rPr>
              <w:t>Компьютерный практикум.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 xml:space="preserve">Практическая работа №1 «Основные объекты операционной системы </w:t>
            </w:r>
            <w:r w:rsidRPr="00C11E0D">
              <w:rPr>
                <w:iCs/>
                <w:lang w:val="en-US"/>
              </w:rPr>
              <w:t>Windows</w:t>
            </w:r>
            <w:r w:rsidRPr="00C11E0D">
              <w:rPr>
                <w:iCs/>
              </w:rPr>
              <w:t>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№2 «Работаем с объектами файловой системы».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№3 «Создаем текстовые объекты».</w:t>
            </w: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должны: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требования безопасности и гигиены в работе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E0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 средствами ИКТ</w:t>
            </w:r>
            <w:r w:rsidRPr="00C11E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отношений объектов, как осуществить деление заданного множества объектов на классы по </w:t>
            </w: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признак;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основные приёмы создания текстовых документов;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название распространенных систем окружающего  мира, новые приёмы создания текстовых документов;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понятия объект, указывать их признаки, работать с объектами операционной системы;</w:t>
            </w:r>
          </w:p>
          <w:p w:rsidR="00054430" w:rsidRPr="00C11E0D" w:rsidRDefault="00054430" w:rsidP="0005443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 по заданному признаку;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приводить примеры материальных, нематериальных и смешанных систем.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widowControl w:val="0"/>
              <w:numPr>
                <w:ilvl w:val="0"/>
                <w:numId w:val="5"/>
              </w:num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правильно применять на бытовом уровне понятия  «система»,  «системный подход», выполнять правила поведения и ТБ  в компьютерном классе. 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ЗУН: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 «Объект и их имена»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ind w:left="539"/>
              <w:rPr>
                <w:b/>
                <w:bCs/>
                <w:i/>
                <w:iCs/>
              </w:rPr>
            </w:pPr>
            <w:r w:rsidRPr="00C11E0D">
              <w:rPr>
                <w:b/>
                <w:bCs/>
                <w:i/>
                <w:iCs/>
              </w:rPr>
              <w:t>2. Информационное моделирование (20 ч).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ind w:firstLine="567"/>
              <w:jc w:val="both"/>
            </w:pPr>
            <w:r w:rsidRPr="00C11E0D">
              <w:t>Модели объектов и их назначение. Информационные модели. Словесные информационные модели. Многоуровневые списки. Математические модели. Табличные информационные модели. Структура и правила оформления таблицы. Простые таблицы. Сложные таблицы. Табличное решение логических задач. Вычислительные таблицы. Электронные таблицы. Графики и диаграммы. Наглядное представление о соотношении величин. Визуализация многорядных данных. Многообразие схем. Информационные модели на графах. Деревья.</w:t>
            </w:r>
          </w:p>
          <w:p w:rsidR="00054430" w:rsidRPr="00C11E0D" w:rsidRDefault="00054430" w:rsidP="00B81752">
            <w:pPr>
              <w:pStyle w:val="a5"/>
              <w:spacing w:before="0" w:after="0"/>
              <w:ind w:firstLine="567"/>
              <w:rPr>
                <w:b/>
                <w:bCs/>
                <w:i/>
              </w:rPr>
            </w:pPr>
            <w:r w:rsidRPr="00C11E0D">
              <w:rPr>
                <w:b/>
                <w:bCs/>
                <w:i/>
              </w:rPr>
              <w:t>Компьютерный практикум.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№4 «Создаем словесные модели».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№5 «Многоуровневые списки».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№6 «Создаем табличные модели».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 xml:space="preserve">Практическая работа №7 «Создаем вычислительные таблицы в </w:t>
            </w:r>
            <w:r w:rsidRPr="00C11E0D">
              <w:rPr>
                <w:iCs/>
                <w:lang w:val="en-US"/>
              </w:rPr>
              <w:t>Word</w:t>
            </w:r>
            <w:r w:rsidRPr="00C11E0D">
              <w:rPr>
                <w:iCs/>
              </w:rPr>
              <w:t>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 xml:space="preserve">Практическая работа №8 «Знакомимся с электронными таблицами в </w:t>
            </w:r>
            <w:r w:rsidRPr="00C11E0D">
              <w:rPr>
                <w:iCs/>
                <w:lang w:val="en-US"/>
              </w:rPr>
              <w:t>Excel</w:t>
            </w:r>
            <w:r w:rsidRPr="00C11E0D">
              <w:rPr>
                <w:iCs/>
              </w:rPr>
              <w:t>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№9 «Создаем диаграммы и графики».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iCs/>
              </w:rPr>
            </w:pPr>
            <w:r w:rsidRPr="00C11E0D">
              <w:rPr>
                <w:iCs/>
              </w:rPr>
              <w:t>Практическая работа №10 «Схемы, графы и деревья».</w:t>
            </w: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должны: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смысл терминов «модель», «моделирование»;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различные стили выполнения словесных  информационных моделей;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 каких случаях </w:t>
            </w: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полезны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аннотация или конспект;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новые приёмы работы с текстовыми документами (сортировка, колонки, колонтитулы);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знать разные виды списков;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таблицы, правила оформления таблиц, преимущество табличных моделей над </w:t>
            </w: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словесными</w:t>
            </w:r>
            <w:proofErr w:type="gramEnd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определение знаковой информационной модели;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правила оформления простых таблиц;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правила оформления сложных таблиц;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условия взаимно однозначного соответствия, примеры взаимно однозначного соответствия;</w:t>
            </w:r>
          </w:p>
          <w:p w:rsidR="00054430" w:rsidRPr="00C11E0D" w:rsidRDefault="00054430" w:rsidP="00054430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назначение  электронных таблиц (ЭТ), преимущество ЭТ, области использования, структуру  ЭТ;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определения графика, диаграммы, виды диаграмм.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работать со словесными информационными моделями, различать стили выполнения словесная информационная модель;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создавать аннотацию и конспект известного материала;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систематизировать, структурировать и разумно оформлять текстовую информацию;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систематизировать, структурировать и разумно оформлять текстовую информацию;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преобразовывать словесную модель в математическую, составлять математические модели;</w:t>
            </w:r>
            <w:proofErr w:type="gramEnd"/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применять табличный способ при решении логических задач;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строить блок-схему к любому алгоритму;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строить графы  к различным задачам;</w:t>
            </w:r>
          </w:p>
          <w:p w:rsidR="00054430" w:rsidRPr="00C11E0D" w:rsidRDefault="00054430" w:rsidP="00054430">
            <w:pPr>
              <w:pStyle w:val="a6"/>
              <w:numPr>
                <w:ilvl w:val="1"/>
                <w:numId w:val="2"/>
              </w:numPr>
              <w:tabs>
                <w:tab w:val="clear" w:pos="144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создавать графы и деревья в графическом редакторе, правильно использовать при решении логических задач.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создавать, форматировать таблицы, подбирать материал для заполнения таблицы;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применять табличный способ при решении логических задач;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вводить текст, формулы в ЭТ, производить простейшие вычисления, редактировать и форматировать.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графики и диаграммы в табличном процессоре </w:t>
            </w:r>
            <w:r w:rsidRPr="00C11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ЗУН: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 Моделирование 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rPr>
                <w:b/>
                <w:bCs/>
                <w:i/>
                <w:iCs/>
              </w:rPr>
            </w:pPr>
            <w:r w:rsidRPr="00C11E0D">
              <w:rPr>
                <w:b/>
                <w:bCs/>
                <w:i/>
                <w:iCs/>
              </w:rPr>
              <w:lastRenderedPageBreak/>
              <w:t xml:space="preserve">3. </w:t>
            </w:r>
            <w:proofErr w:type="spellStart"/>
            <w:r w:rsidRPr="00C11E0D">
              <w:rPr>
                <w:b/>
                <w:bCs/>
                <w:i/>
                <w:iCs/>
              </w:rPr>
              <w:t>Алгоритмика</w:t>
            </w:r>
            <w:proofErr w:type="spellEnd"/>
            <w:r w:rsidRPr="00C11E0D">
              <w:rPr>
                <w:b/>
                <w:bCs/>
                <w:i/>
                <w:iCs/>
              </w:rPr>
              <w:t xml:space="preserve"> (7 ч).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ind w:firstLine="567"/>
              <w:jc w:val="both"/>
            </w:pPr>
            <w:r w:rsidRPr="00C11E0D">
              <w:t xml:space="preserve">Алгоритм — модель деятельности исполнителя алгоритмов. Исполнитель Чертежник. Управление Чертежником. Использование вспомогательных алгоритмов. Цикл повторить </w:t>
            </w:r>
            <w:r w:rsidRPr="00C11E0D">
              <w:rPr>
                <w:lang w:val="en-US"/>
              </w:rPr>
              <w:t>n</w:t>
            </w:r>
            <w:r w:rsidRPr="00C11E0D">
              <w:t xml:space="preserve"> раз. Исполнитель Робот. Управление Роботом. Цикл «пока». Ветвление. </w:t>
            </w:r>
          </w:p>
          <w:p w:rsidR="00054430" w:rsidRPr="00C11E0D" w:rsidRDefault="00054430" w:rsidP="00B81752">
            <w:pPr>
              <w:pStyle w:val="a5"/>
              <w:spacing w:before="0" w:after="0"/>
              <w:ind w:left="540"/>
              <w:rPr>
                <w:b/>
                <w:bCs/>
                <w:i/>
              </w:rPr>
            </w:pPr>
            <w:r w:rsidRPr="00C11E0D">
              <w:rPr>
                <w:b/>
                <w:bCs/>
                <w:i/>
              </w:rPr>
              <w:t>Компьютерный практикум</w:t>
            </w:r>
          </w:p>
          <w:p w:rsidR="00054430" w:rsidRDefault="00054430" w:rsidP="00B81752">
            <w:pPr>
              <w:pStyle w:val="a5"/>
              <w:spacing w:before="0" w:after="0"/>
              <w:rPr>
                <w:iCs/>
              </w:rPr>
            </w:pPr>
            <w:r w:rsidRPr="00C11E0D">
              <w:rPr>
                <w:iCs/>
              </w:rPr>
              <w:t xml:space="preserve">Работа в среде </w:t>
            </w:r>
            <w:proofErr w:type="spellStart"/>
            <w:r w:rsidRPr="00C11E0D">
              <w:rPr>
                <w:iCs/>
              </w:rPr>
              <w:t>Алгоритмика</w:t>
            </w:r>
            <w:proofErr w:type="spellEnd"/>
          </w:p>
          <w:p w:rsidR="004C3F08" w:rsidRDefault="004C3F08" w:rsidP="00B81752">
            <w:pPr>
              <w:pStyle w:val="a5"/>
              <w:spacing w:before="0" w:after="0"/>
              <w:rPr>
                <w:iCs/>
              </w:rPr>
            </w:pPr>
          </w:p>
          <w:p w:rsidR="004C3F08" w:rsidRDefault="004C3F08" w:rsidP="00B81752">
            <w:pPr>
              <w:pStyle w:val="a5"/>
              <w:spacing w:before="0" w:after="0"/>
              <w:rPr>
                <w:iCs/>
              </w:rPr>
            </w:pPr>
          </w:p>
          <w:p w:rsidR="004C3F08" w:rsidRPr="00C11E0D" w:rsidRDefault="004C3F08" w:rsidP="00B81752">
            <w:pPr>
              <w:pStyle w:val="a5"/>
              <w:spacing w:before="0" w:after="0"/>
              <w:rPr>
                <w:iCs/>
              </w:rPr>
            </w:pP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уровню подготовки учащихся</w:t>
            </w:r>
          </w:p>
          <w:p w:rsidR="00054430" w:rsidRPr="00C11E0D" w:rsidRDefault="00054430" w:rsidP="00B8175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Учащиеся должны: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определение исполнитель, примеры исполнителей, виды исполнителей, круг исполняемых задач, среда исполнителя, СКИ, режим работы, управление, алгоритм, программа;</w:t>
            </w:r>
            <w:proofErr w:type="gramEnd"/>
          </w:p>
          <w:p w:rsidR="00054430" w:rsidRPr="00C11E0D" w:rsidRDefault="00054430" w:rsidP="00054430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знать определение вспомогательного алгоритма, процедура, СКИ;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СКИ Робот,  среду  действия Робот.         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определять типы исполнителей, приводить примеры исполнителей, задавать СКИ;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для линейного алгоритма;</w:t>
            </w:r>
          </w:p>
          <w:p w:rsidR="00054430" w:rsidRPr="00C11E0D" w:rsidRDefault="00054430" w:rsidP="00054430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для циклического алгоритма.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приобретенные знания и умения в практической деятельности и в повседневной жизни:</w:t>
            </w:r>
          </w:p>
          <w:p w:rsidR="00054430" w:rsidRPr="00C11E0D" w:rsidRDefault="00054430" w:rsidP="00054430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иметь представления об алгоритмах, приводить их примеры;</w:t>
            </w:r>
          </w:p>
          <w:p w:rsidR="00054430" w:rsidRPr="00C11E0D" w:rsidRDefault="00054430" w:rsidP="00054430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иметь представление об исполнителях алгоритмов и системах команд исполнителей.</w:t>
            </w:r>
          </w:p>
          <w:p w:rsidR="00054430" w:rsidRPr="00C11E0D" w:rsidRDefault="00054430" w:rsidP="00B817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ЗУН:</w:t>
            </w: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«Алгоритмизация» </w:t>
            </w:r>
          </w:p>
        </w:tc>
      </w:tr>
      <w:tr w:rsidR="00054430" w:rsidRPr="00C11E0D" w:rsidTr="00B81752">
        <w:tc>
          <w:tcPr>
            <w:tcW w:w="10418" w:type="dxa"/>
          </w:tcPr>
          <w:p w:rsidR="00054430" w:rsidRPr="00C11E0D" w:rsidRDefault="00054430" w:rsidP="00B81752">
            <w:pPr>
              <w:pStyle w:val="a5"/>
              <w:spacing w:before="0" w:after="0"/>
              <w:rPr>
                <w:b/>
                <w:iCs/>
              </w:rPr>
            </w:pPr>
            <w:r w:rsidRPr="00C11E0D">
              <w:rPr>
                <w:b/>
                <w:i/>
                <w:iCs/>
              </w:rPr>
              <w:lastRenderedPageBreak/>
              <w:t xml:space="preserve">4. </w:t>
            </w:r>
            <w:r w:rsidRPr="00C11E0D">
              <w:rPr>
                <w:b/>
                <w:iCs/>
              </w:rPr>
              <w:t>Практическая работа №12 «Итоговая работа».</w:t>
            </w:r>
            <w:r w:rsidRPr="00C11E0D">
              <w:rPr>
                <w:b/>
                <w:i/>
                <w:iCs/>
              </w:rPr>
              <w:t xml:space="preserve"> (2ч)</w:t>
            </w:r>
          </w:p>
        </w:tc>
      </w:tr>
    </w:tbl>
    <w:p w:rsidR="00054430" w:rsidRPr="00C11E0D" w:rsidRDefault="00054430" w:rsidP="00054430">
      <w:pPr>
        <w:pStyle w:val="a5"/>
        <w:spacing w:before="0" w:after="0" w:line="360" w:lineRule="auto"/>
        <w:ind w:left="539"/>
        <w:rPr>
          <w:b/>
          <w:bCs/>
          <w:iCs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F08" w:rsidRDefault="004C3F08" w:rsidP="00054430">
      <w:pPr>
        <w:spacing w:before="100" w:after="10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430" w:rsidRPr="00C11E0D" w:rsidRDefault="00054430" w:rsidP="00054430">
      <w:pPr>
        <w:spacing w:before="100" w:after="10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уровня </w:t>
      </w:r>
      <w:proofErr w:type="spellStart"/>
      <w:r w:rsidRPr="00C11E0D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873"/>
        <w:tblW w:w="10545" w:type="dxa"/>
        <w:tblLayout w:type="fixed"/>
        <w:tblLook w:val="0000"/>
      </w:tblPr>
      <w:tblGrid>
        <w:gridCol w:w="959"/>
        <w:gridCol w:w="1417"/>
        <w:gridCol w:w="5397"/>
        <w:gridCol w:w="2772"/>
      </w:tblGrid>
      <w:tr w:rsidR="004C3F08" w:rsidRPr="00C11E0D" w:rsidTr="004C3F0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работ </w:t>
            </w:r>
          </w:p>
          <w:p w:rsidR="004C3F08" w:rsidRPr="00C11E0D" w:rsidRDefault="004C3F08" w:rsidP="004C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за учебный год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4C3F08" w:rsidRPr="00C11E0D" w:rsidRDefault="004C3F08" w:rsidP="004C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КТП</w:t>
            </w:r>
          </w:p>
        </w:tc>
      </w:tr>
      <w:tr w:rsidR="004C3F08" w:rsidRPr="00C11E0D" w:rsidTr="004C3F08">
        <w:tc>
          <w:tcPr>
            <w:tcW w:w="95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9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Объекты и их имена</w:t>
            </w:r>
          </w:p>
        </w:tc>
        <w:tc>
          <w:tcPr>
            <w:tcW w:w="277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3F08" w:rsidRPr="00C11E0D" w:rsidTr="004C3F08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Модели объектов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C3F08" w:rsidRPr="00C11E0D" w:rsidTr="004C3F08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моделирование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C3F08" w:rsidRPr="00C11E0D" w:rsidTr="004C3F08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Алгоритмизация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08" w:rsidRPr="00C11E0D" w:rsidRDefault="004C3F08" w:rsidP="004C3F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054430" w:rsidRDefault="00054430" w:rsidP="00054430">
      <w:pPr>
        <w:tabs>
          <w:tab w:val="left" w:pos="28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E0D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C11E0D">
        <w:rPr>
          <w:rFonts w:ascii="Times New Roman" w:hAnsi="Times New Roman" w:cs="Times New Roman"/>
          <w:b/>
          <w:sz w:val="24"/>
          <w:szCs w:val="24"/>
        </w:rPr>
        <w:t xml:space="preserve"> результатами обучения</w:t>
      </w:r>
      <w:r w:rsidRPr="00C11E0D">
        <w:rPr>
          <w:rFonts w:ascii="Times New Roman" w:hAnsi="Times New Roman" w:cs="Times New Roman"/>
          <w:sz w:val="24"/>
          <w:szCs w:val="24"/>
        </w:rPr>
        <w:t xml:space="preserve"> осуществляется  через использование следующих видов: входной, текущий, тематический, итоговый. При этом используются  различные формы контроля: контрольная работа, практическая контрольная работа, самостоятельная работа, домашняя  практическая работа, тест, контрольный интерактивный тест, устный опрос, визуальная проверка, защита проекта. </w:t>
      </w:r>
    </w:p>
    <w:p w:rsidR="004C3F08" w:rsidRPr="00C11E0D" w:rsidRDefault="004C3F08" w:rsidP="004C3F08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t>Перечень контрольных рабо</w:t>
      </w:r>
      <w:proofErr w:type="gramStart"/>
      <w:r w:rsidRPr="00C11E0D">
        <w:rPr>
          <w:rFonts w:ascii="Times New Roman" w:hAnsi="Times New Roman" w:cs="Times New Roman"/>
          <w:b/>
          <w:sz w:val="24"/>
          <w:szCs w:val="24"/>
        </w:rPr>
        <w:t>т(</w:t>
      </w:r>
      <w:proofErr w:type="gramEnd"/>
      <w:r w:rsidRPr="00C11E0D">
        <w:rPr>
          <w:rFonts w:ascii="Times New Roman" w:hAnsi="Times New Roman" w:cs="Times New Roman"/>
          <w:b/>
          <w:sz w:val="24"/>
          <w:szCs w:val="24"/>
        </w:rPr>
        <w:t xml:space="preserve"> время проведения 20 минут).</w:t>
      </w:r>
    </w:p>
    <w:p w:rsidR="004C3F08" w:rsidRDefault="004C3F08" w:rsidP="00054430">
      <w:pPr>
        <w:tabs>
          <w:tab w:val="left" w:pos="28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016F" w:rsidRPr="00C11E0D" w:rsidRDefault="00B6016F" w:rsidP="00B6016F">
      <w:pPr>
        <w:pageBreakBefore/>
        <w:spacing w:before="100" w:after="100"/>
        <w:rPr>
          <w:rFonts w:ascii="Times New Roman" w:hAnsi="Times New Roman" w:cs="Times New Roman"/>
          <w:b/>
          <w:sz w:val="24"/>
          <w:szCs w:val="24"/>
        </w:rPr>
      </w:pPr>
      <w:r w:rsidRPr="00C11E0D">
        <w:rPr>
          <w:rFonts w:ascii="Times New Roman" w:hAnsi="Times New Roman" w:cs="Times New Roman"/>
          <w:b/>
          <w:sz w:val="24"/>
          <w:szCs w:val="24"/>
        </w:rPr>
        <w:lastRenderedPageBreak/>
        <w:t>Перечень литературы и средств обучения</w:t>
      </w:r>
    </w:p>
    <w:p w:rsidR="00B6016F" w:rsidRPr="00C11E0D" w:rsidRDefault="00B6016F" w:rsidP="00B6016F">
      <w:pPr>
        <w:spacing w:before="100"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учебного и программно-методического комплекса, в который входят:</w:t>
      </w:r>
    </w:p>
    <w:p w:rsidR="00B6016F" w:rsidRPr="00C11E0D" w:rsidRDefault="00B6016F" w:rsidP="00B6016F">
      <w:pPr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  <w:r w:rsidRPr="00C11E0D">
        <w:rPr>
          <w:rFonts w:ascii="Times New Roman" w:hAnsi="Times New Roman" w:cs="Times New Roman"/>
          <w:i/>
          <w:sz w:val="24"/>
          <w:szCs w:val="24"/>
        </w:rPr>
        <w:t>для учителя:</w:t>
      </w:r>
    </w:p>
    <w:p w:rsidR="00B6016F" w:rsidRPr="00C11E0D" w:rsidRDefault="00B6016F" w:rsidP="00B6016F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Информатика: Учебник для 7 класса./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</w:t>
      </w:r>
      <w:r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B6016F" w:rsidRPr="00C11E0D" w:rsidRDefault="00B6016F" w:rsidP="00B6016F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Информатика: Рабочая тетрадь для 7 класса./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</w:t>
      </w:r>
      <w:r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B6016F" w:rsidRPr="00C11E0D" w:rsidRDefault="00B6016F" w:rsidP="00B6016F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Уроки информатики в 5-7 классах: Методическое пособие./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2008</w:t>
      </w:r>
    </w:p>
    <w:p w:rsidR="00B6016F" w:rsidRPr="00C11E0D" w:rsidRDefault="00B6016F" w:rsidP="00B6016F">
      <w:pPr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016F" w:rsidRPr="00C11E0D" w:rsidRDefault="00B6016F" w:rsidP="00B6016F">
      <w:pPr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E0D">
        <w:rPr>
          <w:rFonts w:ascii="Times New Roman" w:hAnsi="Times New Roman" w:cs="Times New Roman"/>
          <w:i/>
          <w:sz w:val="24"/>
          <w:szCs w:val="24"/>
        </w:rPr>
        <w:t>для ученика:</w:t>
      </w:r>
    </w:p>
    <w:p w:rsidR="00B6016F" w:rsidRPr="00C11E0D" w:rsidRDefault="00B6016F" w:rsidP="00B6016F">
      <w:pPr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1.Информатика: Учебник для 7 класса./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</w:t>
      </w:r>
      <w:r w:rsidR="002A2402">
        <w:rPr>
          <w:rFonts w:ascii="Times New Roman" w:hAnsi="Times New Roman" w:cs="Times New Roman"/>
          <w:sz w:val="24"/>
          <w:szCs w:val="24"/>
        </w:rPr>
        <w:t xml:space="preserve"> БИНОМ. Лаборатория знаний, 2012</w:t>
      </w:r>
    </w:p>
    <w:p w:rsidR="00B6016F" w:rsidRPr="00F8587B" w:rsidRDefault="00B6016F" w:rsidP="00F8587B">
      <w:pPr>
        <w:jc w:val="both"/>
        <w:rPr>
          <w:rFonts w:ascii="Times New Roman" w:hAnsi="Times New Roman" w:cs="Times New Roman"/>
          <w:sz w:val="24"/>
          <w:szCs w:val="24"/>
        </w:rPr>
      </w:pPr>
      <w:r w:rsidRPr="00C11E0D">
        <w:rPr>
          <w:rFonts w:ascii="Times New Roman" w:hAnsi="Times New Roman" w:cs="Times New Roman"/>
          <w:sz w:val="24"/>
          <w:szCs w:val="24"/>
        </w:rPr>
        <w:t xml:space="preserve">2.Информатика: Рабочая тетрадь для 7 класса./ </w:t>
      </w:r>
      <w:proofErr w:type="spellStart"/>
      <w:r w:rsidRPr="00C11E0D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11E0D">
        <w:rPr>
          <w:rFonts w:ascii="Times New Roman" w:hAnsi="Times New Roman" w:cs="Times New Roman"/>
          <w:sz w:val="24"/>
          <w:szCs w:val="24"/>
        </w:rPr>
        <w:t xml:space="preserve"> – М.: БИНОМ. Ла</w:t>
      </w:r>
      <w:r>
        <w:rPr>
          <w:rFonts w:ascii="Times New Roman" w:hAnsi="Times New Roman" w:cs="Times New Roman"/>
          <w:sz w:val="24"/>
          <w:szCs w:val="24"/>
        </w:rPr>
        <w:t>боратория знаний, 2012</w:t>
      </w:r>
    </w:p>
    <w:p w:rsidR="00B6016F" w:rsidRDefault="00B6016F" w:rsidP="00054430">
      <w:pPr>
        <w:shd w:val="clear" w:color="auto" w:fill="FFFFFF"/>
        <w:spacing w:before="245" w:line="245" w:lineRule="exact"/>
        <w:ind w:right="29"/>
        <w:rPr>
          <w:rFonts w:ascii="Times New Roman" w:hAnsi="Times New Roman" w:cs="Times New Roman"/>
          <w:b/>
          <w:bCs/>
          <w:sz w:val="24"/>
          <w:szCs w:val="24"/>
        </w:rPr>
      </w:pPr>
    </w:p>
    <w:p w:rsidR="00054430" w:rsidRPr="00C11E0D" w:rsidRDefault="00054430" w:rsidP="00054430">
      <w:pPr>
        <w:rPr>
          <w:rFonts w:ascii="Times New Roman" w:hAnsi="Times New Roman" w:cs="Times New Roman"/>
          <w:sz w:val="24"/>
          <w:szCs w:val="24"/>
        </w:rPr>
      </w:pPr>
    </w:p>
    <w:sectPr w:rsidR="00054430" w:rsidRPr="00C11E0D" w:rsidSect="00714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Times New Roman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Times New Roman"/>
      </w:rPr>
    </w:lvl>
  </w:abstractNum>
  <w:abstractNum w:abstractNumId="10">
    <w:nsid w:val="001A1A03"/>
    <w:multiLevelType w:val="hybridMultilevel"/>
    <w:tmpl w:val="4BCC5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4A397D"/>
    <w:multiLevelType w:val="hybridMultilevel"/>
    <w:tmpl w:val="48566BA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1D6280A"/>
    <w:multiLevelType w:val="hybridMultilevel"/>
    <w:tmpl w:val="826044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A77211D"/>
    <w:multiLevelType w:val="hybridMultilevel"/>
    <w:tmpl w:val="FE4431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BE05299"/>
    <w:multiLevelType w:val="hybridMultilevel"/>
    <w:tmpl w:val="C554D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5">
    <w:nsid w:val="12D11709"/>
    <w:multiLevelType w:val="hybridMultilevel"/>
    <w:tmpl w:val="EBE07D4E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175F58C4"/>
    <w:multiLevelType w:val="hybridMultilevel"/>
    <w:tmpl w:val="787A40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838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CE3079"/>
    <w:multiLevelType w:val="hybridMultilevel"/>
    <w:tmpl w:val="AFDACD02"/>
    <w:lvl w:ilvl="0" w:tplc="C98A64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2002267D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</w:lvl>
  </w:abstractNum>
  <w:abstractNum w:abstractNumId="19">
    <w:nsid w:val="201E49FC"/>
    <w:multiLevelType w:val="hybridMultilevel"/>
    <w:tmpl w:val="922AF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2C34D31"/>
    <w:multiLevelType w:val="hybridMultilevel"/>
    <w:tmpl w:val="258488E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5D2BD0"/>
    <w:multiLevelType w:val="hybridMultilevel"/>
    <w:tmpl w:val="0C48836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18206E9"/>
    <w:multiLevelType w:val="hybridMultilevel"/>
    <w:tmpl w:val="98768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5105AFB"/>
    <w:multiLevelType w:val="hybridMultilevel"/>
    <w:tmpl w:val="A0183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B763FC"/>
    <w:multiLevelType w:val="hybridMultilevel"/>
    <w:tmpl w:val="188614B0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A73C51"/>
    <w:multiLevelType w:val="hybridMultilevel"/>
    <w:tmpl w:val="4AD643B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0E1F2E"/>
    <w:multiLevelType w:val="hybridMultilevel"/>
    <w:tmpl w:val="98D24C8A"/>
    <w:lvl w:ilvl="0" w:tplc="497A4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2335A3"/>
    <w:multiLevelType w:val="hybridMultilevel"/>
    <w:tmpl w:val="7B76C5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838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D24614"/>
    <w:multiLevelType w:val="hybridMultilevel"/>
    <w:tmpl w:val="6E66D34A"/>
    <w:lvl w:ilvl="0" w:tplc="00000006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9C65E4"/>
    <w:multiLevelType w:val="hybridMultilevel"/>
    <w:tmpl w:val="4CA60190"/>
    <w:lvl w:ilvl="0" w:tplc="01C6645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77687E2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C76844"/>
    <w:multiLevelType w:val="hybridMultilevel"/>
    <w:tmpl w:val="75944DA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3DF5814"/>
    <w:multiLevelType w:val="hybridMultilevel"/>
    <w:tmpl w:val="98904CC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73D0593"/>
    <w:multiLevelType w:val="hybridMultilevel"/>
    <w:tmpl w:val="07A0F30E"/>
    <w:lvl w:ilvl="0" w:tplc="04190001">
      <w:start w:val="1"/>
      <w:numFmt w:val="bullet"/>
      <w:lvlText w:val=""/>
      <w:lvlJc w:val="left"/>
      <w:pPr>
        <w:tabs>
          <w:tab w:val="num" w:pos="1411"/>
        </w:tabs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36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186865"/>
    <w:multiLevelType w:val="hybridMultilevel"/>
    <w:tmpl w:val="7D5A72A0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A631DC8"/>
    <w:multiLevelType w:val="hybridMultilevel"/>
    <w:tmpl w:val="EC865296"/>
    <w:lvl w:ilvl="0" w:tplc="C98A64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6AE06642"/>
    <w:multiLevelType w:val="hybridMultilevel"/>
    <w:tmpl w:val="9ACAC8E0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E370143"/>
    <w:multiLevelType w:val="hybridMultilevel"/>
    <w:tmpl w:val="A3BE1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838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5F5978"/>
    <w:multiLevelType w:val="hybridMultilevel"/>
    <w:tmpl w:val="41B8C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3D2028"/>
    <w:multiLevelType w:val="hybridMultilevel"/>
    <w:tmpl w:val="A0CC2A96"/>
    <w:lvl w:ilvl="0" w:tplc="5636EFB2">
      <w:start w:val="1"/>
      <w:numFmt w:val="bullet"/>
      <w:lvlText w:val="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0AD62B4"/>
    <w:multiLevelType w:val="hybridMultilevel"/>
    <w:tmpl w:val="ABF8D5AC"/>
    <w:lvl w:ilvl="0" w:tplc="66E83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B876A5"/>
    <w:multiLevelType w:val="hybridMultilevel"/>
    <w:tmpl w:val="CBECC590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102589"/>
    <w:multiLevelType w:val="hybridMultilevel"/>
    <w:tmpl w:val="7186C1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3D92240"/>
    <w:multiLevelType w:val="hybridMultilevel"/>
    <w:tmpl w:val="62ACD1A8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772C2642"/>
    <w:multiLevelType w:val="hybridMultilevel"/>
    <w:tmpl w:val="C534FC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163C65"/>
    <w:multiLevelType w:val="hybridMultilevel"/>
    <w:tmpl w:val="3D8CB784"/>
    <w:lvl w:ilvl="0" w:tplc="0419000D">
      <w:start w:val="1"/>
      <w:numFmt w:val="bullet"/>
      <w:lvlText w:val="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9">
    <w:nsid w:val="7F650F22"/>
    <w:multiLevelType w:val="hybridMultilevel"/>
    <w:tmpl w:val="790EB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2"/>
  </w:num>
  <w:num w:numId="3">
    <w:abstractNumId w:val="21"/>
  </w:num>
  <w:num w:numId="4">
    <w:abstractNumId w:val="25"/>
  </w:num>
  <w:num w:numId="5">
    <w:abstractNumId w:val="45"/>
  </w:num>
  <w:num w:numId="6">
    <w:abstractNumId w:val="48"/>
  </w:num>
  <w:num w:numId="7">
    <w:abstractNumId w:val="13"/>
  </w:num>
  <w:num w:numId="8">
    <w:abstractNumId w:val="27"/>
  </w:num>
  <w:num w:numId="9">
    <w:abstractNumId w:val="11"/>
  </w:num>
  <w:num w:numId="10">
    <w:abstractNumId w:val="47"/>
  </w:num>
  <w:num w:numId="11">
    <w:abstractNumId w:val="0"/>
  </w:num>
  <w:num w:numId="12">
    <w:abstractNumId w:val="5"/>
  </w:num>
  <w:num w:numId="13">
    <w:abstractNumId w:val="6"/>
  </w:num>
  <w:num w:numId="14">
    <w:abstractNumId w:val="28"/>
  </w:num>
  <w:num w:numId="15">
    <w:abstractNumId w:val="49"/>
  </w:num>
  <w:num w:numId="16">
    <w:abstractNumId w:val="34"/>
  </w:num>
  <w:num w:numId="17">
    <w:abstractNumId w:val="38"/>
  </w:num>
  <w:num w:numId="18">
    <w:abstractNumId w:val="17"/>
  </w:num>
  <w:num w:numId="19">
    <w:abstractNumId w:val="22"/>
  </w:num>
  <w:num w:numId="20">
    <w:abstractNumId w:val="32"/>
  </w:num>
  <w:num w:numId="21">
    <w:abstractNumId w:val="46"/>
  </w:num>
  <w:num w:numId="22">
    <w:abstractNumId w:val="39"/>
  </w:num>
  <w:num w:numId="23">
    <w:abstractNumId w:val="15"/>
  </w:num>
  <w:num w:numId="24">
    <w:abstractNumId w:val="33"/>
  </w:num>
  <w:num w:numId="25">
    <w:abstractNumId w:val="26"/>
  </w:num>
  <w:num w:numId="26">
    <w:abstractNumId w:val="36"/>
  </w:num>
  <w:num w:numId="27">
    <w:abstractNumId w:val="1"/>
  </w:num>
  <w:num w:numId="28">
    <w:abstractNumId w:val="2"/>
  </w:num>
  <w:num w:numId="29">
    <w:abstractNumId w:val="3"/>
  </w:num>
  <w:num w:numId="30">
    <w:abstractNumId w:val="7"/>
  </w:num>
  <w:num w:numId="31">
    <w:abstractNumId w:val="20"/>
  </w:num>
  <w:num w:numId="32">
    <w:abstractNumId w:val="16"/>
  </w:num>
  <w:num w:numId="33">
    <w:abstractNumId w:val="44"/>
  </w:num>
  <w:num w:numId="34">
    <w:abstractNumId w:val="24"/>
  </w:num>
  <w:num w:numId="35">
    <w:abstractNumId w:val="19"/>
  </w:num>
  <w:num w:numId="36">
    <w:abstractNumId w:val="37"/>
  </w:num>
  <w:num w:numId="37">
    <w:abstractNumId w:val="30"/>
  </w:num>
  <w:num w:numId="38">
    <w:abstractNumId w:val="31"/>
  </w:num>
  <w:num w:numId="39">
    <w:abstractNumId w:val="4"/>
  </w:num>
  <w:num w:numId="40">
    <w:abstractNumId w:val="8"/>
  </w:num>
  <w:num w:numId="41">
    <w:abstractNumId w:val="14"/>
  </w:num>
  <w:num w:numId="42">
    <w:abstractNumId w:val="29"/>
  </w:num>
  <w:num w:numId="43">
    <w:abstractNumId w:val="12"/>
  </w:num>
  <w:num w:numId="44">
    <w:abstractNumId w:val="40"/>
  </w:num>
  <w:num w:numId="45">
    <w:abstractNumId w:val="41"/>
  </w:num>
  <w:num w:numId="46">
    <w:abstractNumId w:val="23"/>
  </w:num>
  <w:num w:numId="47">
    <w:abstractNumId w:val="35"/>
  </w:num>
  <w:num w:numId="48">
    <w:abstractNumId w:val="43"/>
  </w:num>
  <w:num w:numId="49">
    <w:abstractNumId w:val="10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54430"/>
    <w:rsid w:val="00002240"/>
    <w:rsid w:val="00031847"/>
    <w:rsid w:val="00054430"/>
    <w:rsid w:val="000832FB"/>
    <w:rsid w:val="00152D31"/>
    <w:rsid w:val="001B193F"/>
    <w:rsid w:val="001B5ABD"/>
    <w:rsid w:val="002A2402"/>
    <w:rsid w:val="002F6AB5"/>
    <w:rsid w:val="003B6EED"/>
    <w:rsid w:val="004220EF"/>
    <w:rsid w:val="004C3F08"/>
    <w:rsid w:val="0071400B"/>
    <w:rsid w:val="00714BBC"/>
    <w:rsid w:val="00757076"/>
    <w:rsid w:val="00802105"/>
    <w:rsid w:val="00807FAA"/>
    <w:rsid w:val="00836CF2"/>
    <w:rsid w:val="00AD08B5"/>
    <w:rsid w:val="00B6016F"/>
    <w:rsid w:val="00B6128B"/>
    <w:rsid w:val="00B776B6"/>
    <w:rsid w:val="00B81752"/>
    <w:rsid w:val="00C11E0D"/>
    <w:rsid w:val="00C61DC5"/>
    <w:rsid w:val="00C77880"/>
    <w:rsid w:val="00CD7CFA"/>
    <w:rsid w:val="00D0039E"/>
    <w:rsid w:val="00E369C7"/>
    <w:rsid w:val="00E462CA"/>
    <w:rsid w:val="00E66787"/>
    <w:rsid w:val="00F8587B"/>
    <w:rsid w:val="00FC16F5"/>
    <w:rsid w:val="00FD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3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544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544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5443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Body Text Indent"/>
    <w:basedOn w:val="a"/>
    <w:link w:val="a4"/>
    <w:rsid w:val="00054430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054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rsid w:val="0005443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unhideWhenUsed/>
    <w:rsid w:val="00054430"/>
    <w:pPr>
      <w:spacing w:after="120"/>
    </w:pPr>
  </w:style>
  <w:style w:type="character" w:customStyle="1" w:styleId="a7">
    <w:name w:val="Основной текст Знак"/>
    <w:basedOn w:val="a0"/>
    <w:link w:val="a6"/>
    <w:rsid w:val="0005443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0544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544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054430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05443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8">
    <w:name w:val="page number"/>
    <w:basedOn w:val="a0"/>
    <w:rsid w:val="00054430"/>
  </w:style>
  <w:style w:type="paragraph" w:styleId="a9">
    <w:name w:val="footer"/>
    <w:basedOn w:val="a"/>
    <w:link w:val="aa"/>
    <w:rsid w:val="00054430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054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89916-79DF-4D91-BD82-4AEE8D58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42</Pages>
  <Words>10441</Words>
  <Characters>59520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лариса алексеевна</cp:lastModifiedBy>
  <cp:revision>17</cp:revision>
  <cp:lastPrinted>2013-01-17T08:06:00Z</cp:lastPrinted>
  <dcterms:created xsi:type="dcterms:W3CDTF">2013-01-14T14:41:00Z</dcterms:created>
  <dcterms:modified xsi:type="dcterms:W3CDTF">2013-01-17T08:07:00Z</dcterms:modified>
</cp:coreProperties>
</file>